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3F74469" w14:textId="5B0BA372" w:rsidR="004743A5" w:rsidRDefault="004743A5" w:rsidP="004743A5">
      <w:pPr>
        <w:pStyle w:val="Bezodstpw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OR.2710.22.2026</w:t>
      </w:r>
    </w:p>
    <w:p w14:paraId="7B12469F" w14:textId="4AA2D5F7" w:rsidR="005906CC" w:rsidRDefault="005906CC" w:rsidP="00320668">
      <w:pPr>
        <w:pStyle w:val="Bezodstpw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Załącznik nr 1a do </w:t>
      </w:r>
      <w:r w:rsidR="000135B7">
        <w:rPr>
          <w:rFonts w:ascii="Times New Roman" w:hAnsi="Times New Roman"/>
          <w:b/>
          <w:sz w:val="24"/>
          <w:szCs w:val="24"/>
        </w:rPr>
        <w:t xml:space="preserve">SWZ </w:t>
      </w:r>
    </w:p>
    <w:p w14:paraId="69979C10" w14:textId="77777777" w:rsidR="005906CC" w:rsidRDefault="005906CC" w:rsidP="00320668">
      <w:pPr>
        <w:pStyle w:val="Bezodstpw"/>
        <w:jc w:val="center"/>
        <w:rPr>
          <w:rFonts w:ascii="Times New Roman" w:hAnsi="Times New Roman"/>
          <w:b/>
          <w:sz w:val="24"/>
          <w:szCs w:val="24"/>
        </w:rPr>
      </w:pPr>
    </w:p>
    <w:p w14:paraId="43C05CEA" w14:textId="4366FBB7" w:rsidR="00682FA3" w:rsidRDefault="00BF43D8" w:rsidP="00320668">
      <w:pPr>
        <w:pStyle w:val="Bezodstpw"/>
        <w:jc w:val="center"/>
        <w:rPr>
          <w:rFonts w:ascii="Times New Roman" w:hAnsi="Times New Roman"/>
          <w:b/>
          <w:sz w:val="24"/>
          <w:szCs w:val="24"/>
        </w:rPr>
      </w:pPr>
      <w:r w:rsidRPr="000B7B90">
        <w:rPr>
          <w:rFonts w:ascii="Times New Roman" w:hAnsi="Times New Roman"/>
          <w:b/>
          <w:sz w:val="32"/>
          <w:szCs w:val="24"/>
        </w:rPr>
        <w:t>OPIS PRZEDMIOTU ZAMÓWIENIA</w:t>
      </w:r>
      <w:r w:rsidR="00682FA3" w:rsidRPr="000B7B90">
        <w:rPr>
          <w:rFonts w:ascii="Times New Roman" w:hAnsi="Times New Roman"/>
          <w:b/>
          <w:sz w:val="32"/>
          <w:szCs w:val="24"/>
        </w:rPr>
        <w:t xml:space="preserve"> </w:t>
      </w:r>
    </w:p>
    <w:p w14:paraId="5F7C72F9" w14:textId="77777777" w:rsidR="00682FA3" w:rsidRPr="00B20A5C" w:rsidRDefault="00682FA3" w:rsidP="00682FA3">
      <w:pPr>
        <w:pStyle w:val="Bezodstpw"/>
        <w:jc w:val="both"/>
        <w:rPr>
          <w:rFonts w:ascii="Times New Roman" w:hAnsi="Times New Roman"/>
          <w:bCs/>
          <w:sz w:val="24"/>
          <w:szCs w:val="24"/>
        </w:rPr>
      </w:pPr>
    </w:p>
    <w:p w14:paraId="222C9CC9" w14:textId="77777777" w:rsidR="005D0B76" w:rsidRDefault="005D0B76" w:rsidP="005D0B76">
      <w:pPr>
        <w:jc w:val="center"/>
        <w:rPr>
          <w:rFonts w:ascii="Arial" w:hAnsi="Arial" w:cs="Arial"/>
          <w:b/>
          <w:iCs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 xml:space="preserve">Dostawa </w:t>
      </w:r>
      <w:r w:rsidRPr="00CE4012">
        <w:rPr>
          <w:rFonts w:ascii="Arial" w:hAnsi="Arial" w:cs="Arial"/>
          <w:b/>
          <w:sz w:val="32"/>
          <w:szCs w:val="32"/>
        </w:rPr>
        <w:t>samochod</w:t>
      </w:r>
      <w:r>
        <w:rPr>
          <w:rFonts w:ascii="Arial" w:hAnsi="Arial" w:cs="Arial"/>
          <w:b/>
          <w:sz w:val="32"/>
          <w:szCs w:val="32"/>
        </w:rPr>
        <w:t>u</w:t>
      </w:r>
      <w:r w:rsidRPr="00CE4012">
        <w:rPr>
          <w:rFonts w:ascii="Arial" w:hAnsi="Arial" w:cs="Arial"/>
          <w:b/>
          <w:sz w:val="32"/>
          <w:szCs w:val="32"/>
        </w:rPr>
        <w:t xml:space="preserve"> 9-cio osobow</w:t>
      </w:r>
      <w:r>
        <w:rPr>
          <w:rFonts w:ascii="Arial" w:hAnsi="Arial" w:cs="Arial"/>
          <w:b/>
          <w:sz w:val="32"/>
          <w:szCs w:val="32"/>
        </w:rPr>
        <w:t>ego</w:t>
      </w:r>
      <w:r w:rsidRPr="00CE4012">
        <w:rPr>
          <w:rFonts w:ascii="Arial" w:hAnsi="Arial" w:cs="Arial"/>
          <w:b/>
          <w:sz w:val="32"/>
          <w:szCs w:val="32"/>
        </w:rPr>
        <w:t xml:space="preserve"> typu mikr</w:t>
      </w:r>
      <w:bookmarkStart w:id="0" w:name="_GoBack"/>
      <w:bookmarkEnd w:id="0"/>
      <w:r w:rsidRPr="00CE4012">
        <w:rPr>
          <w:rFonts w:ascii="Arial" w:hAnsi="Arial" w:cs="Arial"/>
          <w:b/>
          <w:sz w:val="32"/>
          <w:szCs w:val="32"/>
        </w:rPr>
        <w:t>obus do przewozu osób</w:t>
      </w:r>
      <w:r w:rsidRPr="00CE4012">
        <w:rPr>
          <w:rFonts w:ascii="Arial" w:hAnsi="Arial" w:cs="Arial"/>
          <w:b/>
          <w:iCs/>
          <w:sz w:val="32"/>
          <w:szCs w:val="32"/>
        </w:rPr>
        <w:t xml:space="preserve"> </w:t>
      </w:r>
    </w:p>
    <w:p w14:paraId="2487949A" w14:textId="77777777" w:rsidR="005D0B76" w:rsidRPr="00530B99" w:rsidRDefault="005D0B76" w:rsidP="005D0B76">
      <w:pPr>
        <w:jc w:val="center"/>
        <w:rPr>
          <w:rFonts w:ascii="Arial" w:hAnsi="Arial" w:cs="Arial"/>
          <w:b/>
          <w:iCs/>
          <w:sz w:val="22"/>
        </w:rPr>
      </w:pPr>
      <w:r w:rsidRPr="00CE4012">
        <w:rPr>
          <w:rFonts w:ascii="Arial" w:hAnsi="Arial" w:cs="Arial"/>
          <w:b/>
          <w:iCs/>
          <w:szCs w:val="32"/>
        </w:rPr>
        <w:t>dla</w:t>
      </w:r>
      <w:r w:rsidRPr="00CE4012">
        <w:rPr>
          <w:rFonts w:ascii="Arial" w:hAnsi="Arial" w:cs="Arial"/>
          <w:b/>
          <w:iCs/>
        </w:rPr>
        <w:t xml:space="preserve"> </w:t>
      </w:r>
      <w:r w:rsidRPr="00530B99">
        <w:rPr>
          <w:rFonts w:ascii="Arial" w:hAnsi="Arial" w:cs="Arial"/>
          <w:b/>
          <w:iCs/>
          <w:sz w:val="22"/>
        </w:rPr>
        <w:t>zadania „</w:t>
      </w:r>
      <w:r w:rsidRPr="00530B99">
        <w:rPr>
          <w:rFonts w:ascii="Arial" w:hAnsi="Arial" w:cs="Arial"/>
          <w:b/>
          <w:sz w:val="22"/>
        </w:rPr>
        <w:t xml:space="preserve">Zakup </w:t>
      </w:r>
      <w:proofErr w:type="spellStart"/>
      <w:r w:rsidRPr="00530B99">
        <w:rPr>
          <w:rFonts w:ascii="Arial" w:hAnsi="Arial" w:cs="Arial"/>
          <w:b/>
          <w:sz w:val="22"/>
        </w:rPr>
        <w:t>busa</w:t>
      </w:r>
      <w:proofErr w:type="spellEnd"/>
      <w:r w:rsidRPr="00530B99">
        <w:rPr>
          <w:rFonts w:ascii="Arial" w:hAnsi="Arial" w:cs="Arial"/>
          <w:b/>
          <w:sz w:val="22"/>
        </w:rPr>
        <w:t xml:space="preserve"> do przewozu uczestników projektu</w:t>
      </w:r>
      <w:r w:rsidRPr="00530B99">
        <w:rPr>
          <w:rFonts w:ascii="Arial" w:hAnsi="Arial" w:cs="Arial"/>
          <w:b/>
          <w:iCs/>
          <w:sz w:val="22"/>
        </w:rPr>
        <w:t>”</w:t>
      </w:r>
    </w:p>
    <w:p w14:paraId="01DFBD4F" w14:textId="77777777" w:rsidR="00682FA3" w:rsidRPr="00B20A5C" w:rsidRDefault="00682FA3" w:rsidP="00682FA3">
      <w:pPr>
        <w:pStyle w:val="Bezodstpw"/>
        <w:jc w:val="both"/>
        <w:rPr>
          <w:rFonts w:ascii="Times New Roman" w:hAnsi="Times New Roman"/>
          <w:bCs/>
          <w:sz w:val="24"/>
          <w:szCs w:val="24"/>
        </w:rPr>
      </w:pPr>
    </w:p>
    <w:p w14:paraId="34F10988" w14:textId="1CD2D685" w:rsidR="00BF43D8" w:rsidRPr="00B131C0" w:rsidRDefault="00621CE8" w:rsidP="00320668">
      <w:pPr>
        <w:pStyle w:val="Bezodstpw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WYMAGANIA TECHNICZNE</w:t>
      </w:r>
    </w:p>
    <w:p w14:paraId="1E077A41" w14:textId="77777777" w:rsidR="00BF43D8" w:rsidRPr="00B20A5C" w:rsidRDefault="00BF43D8" w:rsidP="00BF43D8">
      <w:pPr>
        <w:pStyle w:val="Bezodstpw"/>
        <w:rPr>
          <w:rFonts w:ascii="Times New Roman" w:hAnsi="Times New Roman"/>
          <w:bCs/>
          <w:sz w:val="24"/>
          <w:szCs w:val="24"/>
        </w:rPr>
      </w:pPr>
    </w:p>
    <w:p w14:paraId="1FE9CCE8" w14:textId="733451F7" w:rsidR="00B0465B" w:rsidRPr="00847246" w:rsidRDefault="000150C1" w:rsidP="00CB5CBF">
      <w:pPr>
        <w:pStyle w:val="Bezodstpw"/>
        <w:jc w:val="center"/>
        <w:rPr>
          <w:rFonts w:ascii="Times New Roman" w:hAnsi="Times New Roman"/>
          <w:bCs/>
          <w:color w:val="FF0000"/>
          <w:sz w:val="24"/>
          <w:szCs w:val="24"/>
        </w:rPr>
      </w:pPr>
      <w:r w:rsidRPr="00847246">
        <w:rPr>
          <w:rFonts w:ascii="Times New Roman" w:hAnsi="Times New Roman"/>
          <w:bCs/>
          <w:color w:val="FF0000"/>
          <w:sz w:val="24"/>
          <w:szCs w:val="24"/>
        </w:rPr>
        <w:t xml:space="preserve">Opis przedmiotu zamówienia jest </w:t>
      </w:r>
      <w:r w:rsidR="000B7B90" w:rsidRPr="00847246">
        <w:rPr>
          <w:rFonts w:ascii="Times New Roman" w:hAnsi="Times New Roman"/>
          <w:b/>
          <w:bCs/>
          <w:color w:val="FF0000"/>
          <w:sz w:val="24"/>
          <w:szCs w:val="24"/>
        </w:rPr>
        <w:t>załącznikiem nr 1a</w:t>
      </w:r>
      <w:r w:rsidR="000B7B90" w:rsidRPr="00847246">
        <w:rPr>
          <w:rFonts w:ascii="Times New Roman" w:hAnsi="Times New Roman"/>
          <w:bCs/>
          <w:color w:val="FF0000"/>
          <w:sz w:val="24"/>
          <w:szCs w:val="24"/>
        </w:rPr>
        <w:t xml:space="preserve">  </w:t>
      </w:r>
      <w:r w:rsidR="007D3B06" w:rsidRPr="00847246">
        <w:rPr>
          <w:rFonts w:ascii="Times New Roman" w:hAnsi="Times New Roman"/>
          <w:bCs/>
          <w:color w:val="FF0000"/>
          <w:sz w:val="24"/>
          <w:szCs w:val="24"/>
        </w:rPr>
        <w:t>wymaganym do złożenia wraz</w:t>
      </w:r>
      <w:r w:rsidR="000B7B90" w:rsidRPr="00847246">
        <w:rPr>
          <w:rFonts w:ascii="Times New Roman" w:hAnsi="Times New Roman"/>
          <w:bCs/>
          <w:color w:val="FF0000"/>
          <w:sz w:val="24"/>
          <w:szCs w:val="24"/>
        </w:rPr>
        <w:t xml:space="preserve">            </w:t>
      </w:r>
      <w:r w:rsidR="007D3B06" w:rsidRPr="00847246">
        <w:rPr>
          <w:rFonts w:ascii="Times New Roman" w:hAnsi="Times New Roman"/>
          <w:bCs/>
          <w:color w:val="FF0000"/>
          <w:sz w:val="24"/>
          <w:szCs w:val="24"/>
        </w:rPr>
        <w:t xml:space="preserve"> z Formularzem ofertowym.</w:t>
      </w:r>
    </w:p>
    <w:p w14:paraId="6766AA15" w14:textId="77777777" w:rsidR="00B0465B" w:rsidRPr="00B20A5C" w:rsidRDefault="00B0465B" w:rsidP="00BF43D8">
      <w:pPr>
        <w:pStyle w:val="Bezodstpw"/>
        <w:rPr>
          <w:rFonts w:ascii="Times New Roman" w:hAnsi="Times New Roman"/>
          <w:bCs/>
          <w:sz w:val="24"/>
          <w:szCs w:val="24"/>
        </w:rPr>
      </w:pPr>
    </w:p>
    <w:p w14:paraId="6897E49B" w14:textId="6638316A" w:rsidR="005C30F6" w:rsidRDefault="005C30F6" w:rsidP="00C66B7F">
      <w:pPr>
        <w:pStyle w:val="Bezodstpw"/>
        <w:numPr>
          <w:ilvl w:val="0"/>
          <w:numId w:val="21"/>
        </w:numPr>
        <w:ind w:left="426" w:hanging="437"/>
        <w:rPr>
          <w:rFonts w:ascii="Times New Roman" w:hAnsi="Times New Roman"/>
          <w:b/>
          <w:sz w:val="24"/>
          <w:szCs w:val="24"/>
        </w:rPr>
      </w:pPr>
      <w:r w:rsidRPr="00B131C0">
        <w:rPr>
          <w:rFonts w:ascii="Times New Roman" w:hAnsi="Times New Roman"/>
          <w:b/>
          <w:sz w:val="24"/>
          <w:szCs w:val="24"/>
        </w:rPr>
        <w:t>PARAMETRY TECHNICZNE</w:t>
      </w:r>
      <w:r w:rsidR="002C0146" w:rsidRPr="00B131C0">
        <w:rPr>
          <w:rFonts w:ascii="Times New Roman" w:hAnsi="Times New Roman"/>
          <w:b/>
          <w:sz w:val="24"/>
          <w:szCs w:val="24"/>
        </w:rPr>
        <w:t xml:space="preserve"> </w:t>
      </w:r>
      <w:r w:rsidR="00243F51">
        <w:rPr>
          <w:rFonts w:ascii="Times New Roman" w:hAnsi="Times New Roman"/>
          <w:b/>
          <w:sz w:val="24"/>
          <w:szCs w:val="24"/>
        </w:rPr>
        <w:t>SAMOCHODU</w:t>
      </w:r>
      <w:r w:rsidR="005906CC">
        <w:rPr>
          <w:rStyle w:val="Odwoanieprzypisudolnego"/>
          <w:rFonts w:ascii="Times New Roman" w:hAnsi="Times New Roman"/>
          <w:b/>
          <w:sz w:val="24"/>
          <w:szCs w:val="24"/>
        </w:rPr>
        <w:footnoteReference w:id="1"/>
      </w:r>
      <w:r w:rsidR="005906CC">
        <w:rPr>
          <w:rFonts w:ascii="Times New Roman" w:hAnsi="Times New Roman"/>
          <w:b/>
          <w:sz w:val="24"/>
          <w:szCs w:val="24"/>
        </w:rPr>
        <w:t>:</w:t>
      </w:r>
    </w:p>
    <w:p w14:paraId="2AB57231" w14:textId="77777777" w:rsidR="005906CC" w:rsidRPr="005906CC" w:rsidRDefault="005906CC" w:rsidP="005906CC">
      <w:pPr>
        <w:shd w:val="clear" w:color="auto" w:fill="FFFFFF"/>
        <w:spacing w:before="298"/>
        <w:ind w:left="360"/>
        <w:jc w:val="center"/>
        <w:rPr>
          <w:rFonts w:ascii="Times New Roman" w:hAnsi="Times New Roman"/>
          <w:b/>
          <w:sz w:val="24"/>
          <w:szCs w:val="24"/>
        </w:rPr>
      </w:pPr>
      <w:r w:rsidRPr="005906CC">
        <w:rPr>
          <w:rFonts w:ascii="Times New Roman" w:hAnsi="Times New Roman"/>
          <w:b/>
          <w:sz w:val="24"/>
          <w:szCs w:val="24"/>
        </w:rPr>
        <w:t xml:space="preserve">Pojazd marki................................    typ ..............................  model .......................... </w:t>
      </w:r>
    </w:p>
    <w:p w14:paraId="0DEA969F" w14:textId="77777777" w:rsidR="005906CC" w:rsidRPr="005906CC" w:rsidRDefault="005906CC" w:rsidP="005906CC">
      <w:pPr>
        <w:shd w:val="clear" w:color="auto" w:fill="FFFFFF"/>
        <w:spacing w:before="298"/>
        <w:ind w:left="360"/>
        <w:jc w:val="center"/>
        <w:rPr>
          <w:rFonts w:ascii="Times New Roman" w:hAnsi="Times New Roman"/>
          <w:b/>
          <w:sz w:val="24"/>
          <w:szCs w:val="24"/>
        </w:rPr>
      </w:pPr>
      <w:r w:rsidRPr="005906CC">
        <w:rPr>
          <w:rFonts w:ascii="Times New Roman" w:hAnsi="Times New Roman"/>
          <w:b/>
          <w:sz w:val="24"/>
          <w:szCs w:val="24"/>
        </w:rPr>
        <w:t>rok produkcji ...............................</w:t>
      </w:r>
    </w:p>
    <w:p w14:paraId="7BA11CE9" w14:textId="310C824F" w:rsidR="005906CC" w:rsidRPr="005906CC" w:rsidRDefault="005906CC" w:rsidP="005906CC">
      <w:pPr>
        <w:shd w:val="clear" w:color="auto" w:fill="FFFFFF"/>
        <w:spacing w:before="298"/>
        <w:ind w:left="360"/>
        <w:jc w:val="both"/>
        <w:rPr>
          <w:rFonts w:ascii="Times New Roman" w:hAnsi="Times New Roman"/>
          <w:bCs/>
          <w:sz w:val="24"/>
          <w:szCs w:val="24"/>
        </w:rPr>
      </w:pPr>
      <w:r w:rsidRPr="000B7B90">
        <w:rPr>
          <w:rFonts w:ascii="Times New Roman" w:hAnsi="Times New Roman"/>
          <w:b/>
          <w:bCs/>
          <w:sz w:val="24"/>
          <w:szCs w:val="24"/>
        </w:rPr>
        <w:t>UWAGA:</w:t>
      </w:r>
      <w:r w:rsidRPr="005906CC">
        <w:rPr>
          <w:rFonts w:ascii="Times New Roman" w:hAnsi="Times New Roman"/>
          <w:bCs/>
          <w:sz w:val="24"/>
          <w:szCs w:val="24"/>
        </w:rPr>
        <w:t xml:space="preserve"> Prawą stronę tabeli, należy wypełnić stosując słowa „</w:t>
      </w:r>
      <w:r w:rsidRPr="005906CC">
        <w:rPr>
          <w:rFonts w:ascii="Times New Roman" w:hAnsi="Times New Roman"/>
          <w:b/>
          <w:bCs/>
          <w:sz w:val="24"/>
          <w:szCs w:val="24"/>
        </w:rPr>
        <w:t>tak”</w:t>
      </w:r>
      <w:r w:rsidRPr="005906CC">
        <w:rPr>
          <w:rFonts w:ascii="Times New Roman" w:hAnsi="Times New Roman"/>
          <w:bCs/>
          <w:sz w:val="24"/>
          <w:szCs w:val="24"/>
        </w:rPr>
        <w:t xml:space="preserve"> lub „</w:t>
      </w:r>
      <w:r w:rsidRPr="005906CC">
        <w:rPr>
          <w:rFonts w:ascii="Times New Roman" w:hAnsi="Times New Roman"/>
          <w:b/>
          <w:bCs/>
          <w:sz w:val="24"/>
          <w:szCs w:val="24"/>
        </w:rPr>
        <w:t>nie”</w:t>
      </w:r>
      <w:r w:rsidRPr="005906CC">
        <w:rPr>
          <w:rFonts w:ascii="Times New Roman" w:hAnsi="Times New Roman"/>
          <w:bCs/>
          <w:sz w:val="24"/>
          <w:szCs w:val="24"/>
        </w:rPr>
        <w:t xml:space="preserve">, zaś w przypadku wyższych wartości niż wymagania Zamawiającego należy wpisać oferowane wartości techniczno-użytkowe. W przypadku, gdy Wykonawca w którejkolwiek z pozycji wpisze słowa </w:t>
      </w:r>
      <w:r w:rsidRPr="005906CC">
        <w:rPr>
          <w:rFonts w:ascii="Times New Roman" w:hAnsi="Times New Roman"/>
          <w:b/>
          <w:bCs/>
          <w:sz w:val="24"/>
          <w:szCs w:val="24"/>
        </w:rPr>
        <w:t>„nie”</w:t>
      </w:r>
      <w:r w:rsidRPr="005906CC">
        <w:rPr>
          <w:rFonts w:ascii="Times New Roman" w:hAnsi="Times New Roman"/>
          <w:bCs/>
          <w:sz w:val="24"/>
          <w:szCs w:val="24"/>
        </w:rPr>
        <w:t xml:space="preserve"> lub zaoferuje niższe wartości, oferta zostanie odrzucona z uwagi, iż jej treść nie odpowiada treści </w:t>
      </w:r>
      <w:r w:rsidR="000B7B90">
        <w:rPr>
          <w:rFonts w:ascii="Times New Roman" w:hAnsi="Times New Roman"/>
          <w:bCs/>
          <w:sz w:val="24"/>
          <w:szCs w:val="24"/>
        </w:rPr>
        <w:t>SWZ</w:t>
      </w:r>
      <w:r w:rsidRPr="005906CC">
        <w:rPr>
          <w:rFonts w:ascii="Times New Roman" w:hAnsi="Times New Roman"/>
          <w:bCs/>
          <w:sz w:val="24"/>
          <w:szCs w:val="24"/>
        </w:rPr>
        <w:t xml:space="preserve"> (</w:t>
      </w:r>
      <w:r w:rsidR="000B7B90">
        <w:rPr>
          <w:rFonts w:ascii="Times New Roman" w:hAnsi="Times New Roman"/>
          <w:bCs/>
          <w:sz w:val="24"/>
          <w:szCs w:val="24"/>
        </w:rPr>
        <w:t>art. 226</w:t>
      </w:r>
      <w:r w:rsidRPr="005906CC">
        <w:rPr>
          <w:rFonts w:ascii="Times New Roman" w:hAnsi="Times New Roman"/>
          <w:bCs/>
          <w:sz w:val="24"/>
          <w:szCs w:val="24"/>
        </w:rPr>
        <w:t xml:space="preserve"> ust 1 pkt </w:t>
      </w:r>
      <w:r w:rsidR="000B7B90">
        <w:rPr>
          <w:rFonts w:ascii="Times New Roman" w:hAnsi="Times New Roman"/>
          <w:bCs/>
          <w:sz w:val="24"/>
          <w:szCs w:val="24"/>
        </w:rPr>
        <w:t>5</w:t>
      </w:r>
      <w:r w:rsidRPr="005906CC">
        <w:rPr>
          <w:rFonts w:ascii="Times New Roman" w:hAnsi="Times New Roman"/>
          <w:bCs/>
          <w:sz w:val="24"/>
          <w:szCs w:val="24"/>
        </w:rPr>
        <w:t xml:space="preserve"> ustawy PZP ). </w:t>
      </w:r>
    </w:p>
    <w:p w14:paraId="6B064582" w14:textId="77777777" w:rsidR="00682FA3" w:rsidRPr="00B20A5C" w:rsidRDefault="00682FA3" w:rsidP="00015309">
      <w:pPr>
        <w:pStyle w:val="Bezodstpw"/>
        <w:rPr>
          <w:rFonts w:ascii="Times New Roman" w:hAnsi="Times New Roman"/>
          <w:bCs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14"/>
        <w:gridCol w:w="1948"/>
      </w:tblGrid>
      <w:tr w:rsidR="00B566A0" w:rsidRPr="00B131C0" w14:paraId="50327567" w14:textId="77777777" w:rsidTr="00CB5CBF">
        <w:trPr>
          <w:trHeight w:val="284"/>
        </w:trPr>
        <w:tc>
          <w:tcPr>
            <w:tcW w:w="3925" w:type="pct"/>
            <w:vAlign w:val="center"/>
          </w:tcPr>
          <w:p w14:paraId="62BB19B9" w14:textId="643601DB" w:rsidR="00B566A0" w:rsidRPr="00CB5CBF" w:rsidRDefault="00B566A0" w:rsidP="00CB5CBF">
            <w:pPr>
              <w:pStyle w:val="Bezodstpw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131C0">
              <w:rPr>
                <w:rFonts w:ascii="Times New Roman" w:hAnsi="Times New Roman"/>
                <w:b/>
                <w:sz w:val="24"/>
                <w:szCs w:val="24"/>
              </w:rPr>
              <w:t xml:space="preserve">Wymagania podstawowe dotyczące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samochodu</w:t>
            </w:r>
          </w:p>
        </w:tc>
        <w:tc>
          <w:tcPr>
            <w:tcW w:w="1075" w:type="pct"/>
            <w:vAlign w:val="center"/>
          </w:tcPr>
          <w:p w14:paraId="742745D0" w14:textId="77777777" w:rsidR="005906CC" w:rsidRPr="005906CC" w:rsidRDefault="005906CC" w:rsidP="005906CC">
            <w:pPr>
              <w:jc w:val="center"/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</w:pPr>
            <w:r w:rsidRPr="005906CC"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  <w:t xml:space="preserve">Oferowane parametry </w:t>
            </w:r>
          </w:p>
          <w:p w14:paraId="3ED6C438" w14:textId="027B36C4" w:rsidR="00B566A0" w:rsidRPr="00B566A0" w:rsidRDefault="004743A5" w:rsidP="005906CC">
            <w:pPr>
              <w:pStyle w:val="Bezodstpw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43A5">
              <w:rPr>
                <w:rFonts w:ascii="Times New Roman" w:hAnsi="Times New Roman"/>
                <w:b/>
                <w:bCs/>
                <w:color w:val="FF0000"/>
                <w:spacing w:val="-1"/>
                <w:szCs w:val="24"/>
              </w:rPr>
              <w:t>/</w:t>
            </w:r>
            <w:r w:rsidR="005906CC" w:rsidRPr="004743A5">
              <w:rPr>
                <w:rFonts w:ascii="Times New Roman" w:hAnsi="Times New Roman"/>
                <w:b/>
                <w:bCs/>
                <w:color w:val="FF0000"/>
                <w:spacing w:val="-1"/>
                <w:szCs w:val="24"/>
              </w:rPr>
              <w:t>WYPEŁNIA Wykonawca</w:t>
            </w:r>
            <w:r w:rsidRPr="004743A5">
              <w:rPr>
                <w:rFonts w:ascii="Times New Roman" w:hAnsi="Times New Roman"/>
                <w:b/>
                <w:bCs/>
                <w:color w:val="FF0000"/>
                <w:spacing w:val="-1"/>
                <w:szCs w:val="24"/>
              </w:rPr>
              <w:t>/</w:t>
            </w:r>
          </w:p>
        </w:tc>
      </w:tr>
      <w:tr w:rsidR="007F2975" w:rsidRPr="00B131C0" w14:paraId="2EECA73D" w14:textId="77777777" w:rsidTr="00CB5CBF">
        <w:trPr>
          <w:trHeight w:val="284"/>
        </w:trPr>
        <w:tc>
          <w:tcPr>
            <w:tcW w:w="3925" w:type="pct"/>
            <w:vAlign w:val="center"/>
          </w:tcPr>
          <w:p w14:paraId="3ACEE130" w14:textId="5AD7622D" w:rsidR="007F2975" w:rsidRPr="00CB5CBF" w:rsidRDefault="00E208A6" w:rsidP="00CB5CBF">
            <w:pPr>
              <w:pStyle w:val="Bezodstpw"/>
              <w:rPr>
                <w:rFonts w:ascii="Times New Roman" w:hAnsi="Times New Roman"/>
                <w:sz w:val="24"/>
                <w:szCs w:val="24"/>
              </w:rPr>
            </w:pPr>
            <w:r w:rsidRPr="00CB5CBF">
              <w:rPr>
                <w:rFonts w:ascii="Times New Roman" w:hAnsi="Times New Roman"/>
                <w:sz w:val="24"/>
                <w:szCs w:val="24"/>
              </w:rPr>
              <w:t xml:space="preserve">Samochód </w:t>
            </w:r>
            <w:r w:rsidR="00924CBC" w:rsidRPr="00CB5CBF">
              <w:rPr>
                <w:rFonts w:ascii="Times New Roman" w:hAnsi="Times New Roman"/>
                <w:sz w:val="24"/>
                <w:szCs w:val="24"/>
              </w:rPr>
              <w:t>dostawczy osobowy</w:t>
            </w:r>
            <w:r w:rsidR="007F2975" w:rsidRPr="00CB5CBF">
              <w:rPr>
                <w:rFonts w:ascii="Times New Roman" w:hAnsi="Times New Roman"/>
                <w:sz w:val="24"/>
                <w:szCs w:val="24"/>
              </w:rPr>
              <w:t xml:space="preserve"> fabrycznie nowy wcześniej nierejest</w:t>
            </w:r>
            <w:r w:rsidR="00243F51" w:rsidRPr="00CB5CBF">
              <w:rPr>
                <w:rFonts w:ascii="Times New Roman" w:hAnsi="Times New Roman"/>
                <w:sz w:val="24"/>
                <w:szCs w:val="24"/>
              </w:rPr>
              <w:t>rowany – rok produkcji min. 202</w:t>
            </w:r>
            <w:r w:rsidR="00E509E1" w:rsidRPr="00CB5CB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075" w:type="pct"/>
            <w:vAlign w:val="center"/>
          </w:tcPr>
          <w:p w14:paraId="2DA1B013" w14:textId="30F93A14" w:rsidR="007F2975" w:rsidRPr="00B131C0" w:rsidRDefault="007F2975" w:rsidP="00CB5CBF">
            <w:pPr>
              <w:pStyle w:val="Bezodstpw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14:paraId="47D89CF0" w14:textId="77777777" w:rsidR="0011136A" w:rsidRPr="00B131C0" w:rsidRDefault="0011136A" w:rsidP="00F03CC2">
      <w:pPr>
        <w:pStyle w:val="Bezodstpw"/>
        <w:jc w:val="both"/>
        <w:rPr>
          <w:rFonts w:ascii="Times New Roman" w:hAnsi="Times New Roman"/>
          <w:sz w:val="24"/>
          <w:szCs w:val="24"/>
        </w:rPr>
      </w:pPr>
    </w:p>
    <w:p w14:paraId="5C096B7E" w14:textId="77777777" w:rsidR="00B131C0" w:rsidRDefault="00E208A6" w:rsidP="00F03CC2">
      <w:pPr>
        <w:pStyle w:val="Bezodstpw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Nadwozie</w:t>
      </w: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7114"/>
        <w:gridCol w:w="1948"/>
      </w:tblGrid>
      <w:tr w:rsidR="00E208A6" w14:paraId="52BF35F0" w14:textId="77777777" w:rsidTr="00CB5CBF">
        <w:tc>
          <w:tcPr>
            <w:tcW w:w="3925" w:type="pct"/>
            <w:vAlign w:val="center"/>
          </w:tcPr>
          <w:p w14:paraId="397217F5" w14:textId="6CA07230" w:rsidR="00A303B8" w:rsidRPr="00CB5CBF" w:rsidRDefault="00E208A6" w:rsidP="00CB5CBF">
            <w:pPr>
              <w:pStyle w:val="Bezodstpw"/>
              <w:rPr>
                <w:rFonts w:ascii="Times New Roman" w:hAnsi="Times New Roman"/>
                <w:sz w:val="24"/>
                <w:szCs w:val="24"/>
              </w:rPr>
            </w:pPr>
            <w:r w:rsidRPr="00CB5CBF">
              <w:rPr>
                <w:rFonts w:ascii="Times New Roman" w:hAnsi="Times New Roman"/>
                <w:sz w:val="24"/>
                <w:szCs w:val="24"/>
              </w:rPr>
              <w:t xml:space="preserve">Rodzaj nadwozia </w:t>
            </w:r>
            <w:r w:rsidR="00A303B8" w:rsidRPr="00CB5CBF">
              <w:rPr>
                <w:rFonts w:ascii="Times New Roman" w:hAnsi="Times New Roman"/>
                <w:sz w:val="24"/>
                <w:szCs w:val="24"/>
              </w:rPr>
              <w:t>–</w:t>
            </w:r>
            <w:r w:rsidR="00243F51" w:rsidRPr="00CB5CBF">
              <w:rPr>
                <w:rFonts w:ascii="Times New Roman" w:hAnsi="Times New Roman"/>
                <w:sz w:val="24"/>
                <w:szCs w:val="24"/>
              </w:rPr>
              <w:t xml:space="preserve"> bus osobowy kombi</w:t>
            </w:r>
          </w:p>
        </w:tc>
        <w:tc>
          <w:tcPr>
            <w:tcW w:w="1075" w:type="pct"/>
            <w:vAlign w:val="center"/>
          </w:tcPr>
          <w:p w14:paraId="690DD55D" w14:textId="6435EC60" w:rsidR="00E208A6" w:rsidRPr="00AC7C22" w:rsidRDefault="00E208A6" w:rsidP="00CB5CBF">
            <w:pPr>
              <w:pStyle w:val="Bezodstpw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E208A6" w14:paraId="256B840B" w14:textId="77777777" w:rsidTr="00CB5CBF">
        <w:tc>
          <w:tcPr>
            <w:tcW w:w="3925" w:type="pct"/>
            <w:vAlign w:val="center"/>
          </w:tcPr>
          <w:p w14:paraId="694D99FD" w14:textId="62497BCB" w:rsidR="00A303B8" w:rsidRPr="00CB5CBF" w:rsidRDefault="00E208A6" w:rsidP="00CB5CBF">
            <w:pPr>
              <w:pStyle w:val="Bezodstpw"/>
              <w:rPr>
                <w:rFonts w:ascii="Times New Roman" w:hAnsi="Times New Roman"/>
                <w:sz w:val="24"/>
                <w:szCs w:val="24"/>
              </w:rPr>
            </w:pPr>
            <w:r w:rsidRPr="00CB5CBF">
              <w:rPr>
                <w:rFonts w:ascii="Times New Roman" w:hAnsi="Times New Roman"/>
                <w:sz w:val="24"/>
                <w:szCs w:val="24"/>
              </w:rPr>
              <w:t xml:space="preserve">Liczba drzwi </w:t>
            </w:r>
            <w:r w:rsidR="00A303B8" w:rsidRPr="00CB5CBF">
              <w:rPr>
                <w:rFonts w:ascii="Times New Roman" w:hAnsi="Times New Roman"/>
                <w:sz w:val="24"/>
                <w:szCs w:val="24"/>
              </w:rPr>
              <w:t>–</w:t>
            </w:r>
            <w:r w:rsidR="0003016D" w:rsidRPr="00CB5CB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75D49" w:rsidRPr="00CB5CB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075" w:type="pct"/>
            <w:vAlign w:val="center"/>
          </w:tcPr>
          <w:p w14:paraId="61195F57" w14:textId="03BA1A49" w:rsidR="00E208A6" w:rsidRPr="00AC7C22" w:rsidRDefault="00E208A6" w:rsidP="00CB5CBF">
            <w:pPr>
              <w:pStyle w:val="Bezodstpw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208A6" w14:paraId="54A71E85" w14:textId="77777777" w:rsidTr="00CB5CBF">
        <w:tc>
          <w:tcPr>
            <w:tcW w:w="3925" w:type="pct"/>
            <w:vAlign w:val="center"/>
          </w:tcPr>
          <w:p w14:paraId="517D8931" w14:textId="18B59BAE" w:rsidR="00A303B8" w:rsidRPr="00CB5CBF" w:rsidRDefault="00AB235D" w:rsidP="00CB5CBF">
            <w:pPr>
              <w:pStyle w:val="Bezodstpw"/>
              <w:rPr>
                <w:rFonts w:ascii="Times New Roman" w:hAnsi="Times New Roman"/>
                <w:sz w:val="24"/>
                <w:szCs w:val="24"/>
              </w:rPr>
            </w:pPr>
            <w:r w:rsidRPr="00CB5CBF">
              <w:rPr>
                <w:rFonts w:ascii="Times New Roman" w:hAnsi="Times New Roman"/>
                <w:sz w:val="24"/>
                <w:szCs w:val="24"/>
              </w:rPr>
              <w:t xml:space="preserve">Liczba miejsc siedzących </w:t>
            </w:r>
            <w:r w:rsidR="0003016D" w:rsidRPr="00CB5CBF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075" w:type="pct"/>
            <w:vAlign w:val="center"/>
          </w:tcPr>
          <w:p w14:paraId="58050BEB" w14:textId="158F1C38" w:rsidR="00E208A6" w:rsidRPr="00AC7C22" w:rsidRDefault="00E208A6" w:rsidP="00CB5CBF">
            <w:pPr>
              <w:pStyle w:val="Bezodstpw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E208A6" w14:paraId="17FEF444" w14:textId="77777777" w:rsidTr="00CB5CBF">
        <w:tc>
          <w:tcPr>
            <w:tcW w:w="3925" w:type="pct"/>
            <w:vAlign w:val="center"/>
          </w:tcPr>
          <w:p w14:paraId="10CB2664" w14:textId="1A03C8DA" w:rsidR="00A303B8" w:rsidRPr="00CB5CBF" w:rsidRDefault="0003016D" w:rsidP="00CB5CBF">
            <w:pPr>
              <w:pStyle w:val="Bezodstpw"/>
              <w:rPr>
                <w:rFonts w:ascii="Times New Roman" w:hAnsi="Times New Roman"/>
                <w:sz w:val="24"/>
                <w:szCs w:val="24"/>
              </w:rPr>
            </w:pPr>
            <w:r w:rsidRPr="00CB5CBF">
              <w:rPr>
                <w:rFonts w:ascii="Times New Roman" w:hAnsi="Times New Roman"/>
                <w:sz w:val="24"/>
                <w:szCs w:val="24"/>
              </w:rPr>
              <w:t>Drzwi prawe odsuwane przeszklone z szybą stałą</w:t>
            </w:r>
          </w:p>
        </w:tc>
        <w:tc>
          <w:tcPr>
            <w:tcW w:w="1075" w:type="pct"/>
            <w:vAlign w:val="center"/>
          </w:tcPr>
          <w:p w14:paraId="5C8C9362" w14:textId="2E3A3E93" w:rsidR="00E208A6" w:rsidRPr="00AC7C22" w:rsidRDefault="00E208A6" w:rsidP="00CB5CBF">
            <w:pPr>
              <w:pStyle w:val="Bezodstpw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3016D" w14:paraId="7ADEF9D8" w14:textId="77777777" w:rsidTr="00CB5CBF">
        <w:tc>
          <w:tcPr>
            <w:tcW w:w="3925" w:type="pct"/>
            <w:vAlign w:val="center"/>
          </w:tcPr>
          <w:p w14:paraId="75D8DB04" w14:textId="1E3D1369" w:rsidR="0003016D" w:rsidRPr="00CB5CBF" w:rsidRDefault="00E509E1" w:rsidP="00CB5CBF">
            <w:pPr>
              <w:pStyle w:val="Bezodstpw"/>
              <w:rPr>
                <w:rFonts w:ascii="Times New Roman" w:hAnsi="Times New Roman"/>
                <w:sz w:val="24"/>
                <w:szCs w:val="24"/>
              </w:rPr>
            </w:pPr>
            <w:r w:rsidRPr="00CB5CBF">
              <w:rPr>
                <w:rFonts w:ascii="Times New Roman" w:hAnsi="Times New Roman"/>
                <w:sz w:val="24"/>
                <w:szCs w:val="24"/>
              </w:rPr>
              <w:t>Felgi Aluminiowe</w:t>
            </w:r>
            <w:r w:rsidR="0003016D" w:rsidRPr="00CB5CB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53202" w:rsidRPr="00CB5CBF">
              <w:rPr>
                <w:rFonts w:ascii="Times New Roman" w:hAnsi="Times New Roman"/>
                <w:sz w:val="24"/>
                <w:szCs w:val="24"/>
              </w:rPr>
              <w:t>min.16</w:t>
            </w:r>
          </w:p>
        </w:tc>
        <w:tc>
          <w:tcPr>
            <w:tcW w:w="1075" w:type="pct"/>
            <w:vAlign w:val="center"/>
          </w:tcPr>
          <w:p w14:paraId="1B573027" w14:textId="0B7F6A04" w:rsidR="0003016D" w:rsidRPr="00AC7C22" w:rsidRDefault="0003016D" w:rsidP="00CB5CBF">
            <w:pPr>
              <w:pStyle w:val="Bezodstpw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3016D" w14:paraId="2437C655" w14:textId="77777777" w:rsidTr="00CB5CBF">
        <w:tc>
          <w:tcPr>
            <w:tcW w:w="3925" w:type="pct"/>
            <w:vAlign w:val="center"/>
          </w:tcPr>
          <w:p w14:paraId="11320534" w14:textId="5C1EF102" w:rsidR="0003016D" w:rsidRPr="00CB5CBF" w:rsidRDefault="0003016D" w:rsidP="00CB5CBF">
            <w:pPr>
              <w:pStyle w:val="Bezodstpw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CB5CBF">
              <w:rPr>
                <w:rFonts w:ascii="Times New Roman" w:hAnsi="Times New Roman"/>
                <w:sz w:val="24"/>
                <w:szCs w:val="24"/>
              </w:rPr>
              <w:t>Drzwi tylne przeszkolone,</w:t>
            </w:r>
            <w:r w:rsidR="00243F51" w:rsidRPr="00CB5CBF">
              <w:rPr>
                <w:rFonts w:ascii="Times New Roman" w:hAnsi="Times New Roman"/>
                <w:sz w:val="24"/>
                <w:szCs w:val="24"/>
              </w:rPr>
              <w:t xml:space="preserve"> skrzydłowe, </w:t>
            </w:r>
            <w:r w:rsidRPr="00CB5CBF">
              <w:rPr>
                <w:rFonts w:ascii="Times New Roman" w:hAnsi="Times New Roman"/>
                <w:sz w:val="24"/>
                <w:szCs w:val="24"/>
              </w:rPr>
              <w:t>otwierane pod kątem 180</w:t>
            </w:r>
            <w:r w:rsidR="00CB5CBF">
              <w:rPr>
                <w:rFonts w:ascii="Times New Roman" w:hAnsi="Times New Roman"/>
                <w:sz w:val="24"/>
                <w:szCs w:val="24"/>
                <w:vertAlign w:val="superscript"/>
              </w:rPr>
              <w:t>o</w:t>
            </w:r>
          </w:p>
        </w:tc>
        <w:tc>
          <w:tcPr>
            <w:tcW w:w="1075" w:type="pct"/>
            <w:vAlign w:val="center"/>
          </w:tcPr>
          <w:p w14:paraId="46FE48B3" w14:textId="3212E269" w:rsidR="0003016D" w:rsidRPr="00AC7C22" w:rsidRDefault="0003016D" w:rsidP="00CB5CBF">
            <w:pPr>
              <w:pStyle w:val="Bezodstpw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03016D" w14:paraId="7D6B345A" w14:textId="77777777" w:rsidTr="00CB5CBF">
        <w:tc>
          <w:tcPr>
            <w:tcW w:w="3925" w:type="pct"/>
            <w:vAlign w:val="center"/>
          </w:tcPr>
          <w:p w14:paraId="14185665" w14:textId="32C21756" w:rsidR="0003016D" w:rsidRPr="00CB5CBF" w:rsidRDefault="0003016D" w:rsidP="00CB5CBF">
            <w:pPr>
              <w:pStyle w:val="Bezodstpw"/>
              <w:rPr>
                <w:rFonts w:ascii="Times New Roman" w:hAnsi="Times New Roman"/>
                <w:sz w:val="24"/>
                <w:szCs w:val="24"/>
              </w:rPr>
            </w:pPr>
            <w:r w:rsidRPr="00CB5CBF">
              <w:rPr>
                <w:rFonts w:ascii="Times New Roman" w:hAnsi="Times New Roman"/>
                <w:sz w:val="24"/>
                <w:szCs w:val="24"/>
              </w:rPr>
              <w:t>Ściana lewa środkowa przeszklona z szybą stałą</w:t>
            </w:r>
          </w:p>
        </w:tc>
        <w:tc>
          <w:tcPr>
            <w:tcW w:w="1075" w:type="pct"/>
            <w:vAlign w:val="center"/>
          </w:tcPr>
          <w:p w14:paraId="04B70C9A" w14:textId="1984B083" w:rsidR="0003016D" w:rsidRPr="00AC7C22" w:rsidRDefault="0003016D" w:rsidP="00CB5CBF">
            <w:pPr>
              <w:pStyle w:val="Bezodstpw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14:paraId="14C45AAE" w14:textId="5A378CEE" w:rsidR="00E208A6" w:rsidRDefault="00E208A6" w:rsidP="00F03CC2">
      <w:pPr>
        <w:pStyle w:val="Bezodstpw"/>
        <w:jc w:val="both"/>
        <w:rPr>
          <w:rFonts w:ascii="Times New Roman" w:hAnsi="Times New Roman"/>
          <w:bCs/>
          <w:sz w:val="24"/>
          <w:szCs w:val="24"/>
        </w:rPr>
      </w:pPr>
    </w:p>
    <w:p w14:paraId="20267F2C" w14:textId="7FE9865C" w:rsidR="004743A5" w:rsidRDefault="004743A5" w:rsidP="00F03CC2">
      <w:pPr>
        <w:pStyle w:val="Bezodstpw"/>
        <w:jc w:val="both"/>
        <w:rPr>
          <w:rFonts w:ascii="Times New Roman" w:hAnsi="Times New Roman"/>
          <w:bCs/>
          <w:sz w:val="24"/>
          <w:szCs w:val="24"/>
        </w:rPr>
      </w:pPr>
    </w:p>
    <w:p w14:paraId="3CD46D49" w14:textId="3C7158B8" w:rsidR="004743A5" w:rsidRDefault="004743A5" w:rsidP="00F03CC2">
      <w:pPr>
        <w:pStyle w:val="Bezodstpw"/>
        <w:jc w:val="both"/>
        <w:rPr>
          <w:rFonts w:ascii="Times New Roman" w:hAnsi="Times New Roman"/>
          <w:bCs/>
          <w:sz w:val="24"/>
          <w:szCs w:val="24"/>
        </w:rPr>
      </w:pPr>
    </w:p>
    <w:p w14:paraId="63656475" w14:textId="43CBBFA2" w:rsidR="004743A5" w:rsidRDefault="004743A5" w:rsidP="00F03CC2">
      <w:pPr>
        <w:pStyle w:val="Bezodstpw"/>
        <w:jc w:val="both"/>
        <w:rPr>
          <w:rFonts w:ascii="Times New Roman" w:hAnsi="Times New Roman"/>
          <w:bCs/>
          <w:sz w:val="24"/>
          <w:szCs w:val="24"/>
        </w:rPr>
      </w:pPr>
    </w:p>
    <w:p w14:paraId="7A838F9A" w14:textId="77777777" w:rsidR="004743A5" w:rsidRPr="00CB5CBF" w:rsidRDefault="004743A5" w:rsidP="00F03CC2">
      <w:pPr>
        <w:pStyle w:val="Bezodstpw"/>
        <w:jc w:val="both"/>
        <w:rPr>
          <w:rFonts w:ascii="Times New Roman" w:hAnsi="Times New Roman"/>
          <w:bCs/>
          <w:sz w:val="24"/>
          <w:szCs w:val="24"/>
        </w:rPr>
      </w:pPr>
    </w:p>
    <w:p w14:paraId="4BD793F6" w14:textId="77777777" w:rsidR="00E208A6" w:rsidRDefault="00A303B8" w:rsidP="00F03CC2">
      <w:pPr>
        <w:pStyle w:val="Bezodstpw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Układ napędowy</w:t>
      </w: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7114"/>
        <w:gridCol w:w="1948"/>
      </w:tblGrid>
      <w:tr w:rsidR="00A303B8" w14:paraId="177EE0B4" w14:textId="77777777" w:rsidTr="00CB5CBF">
        <w:tc>
          <w:tcPr>
            <w:tcW w:w="3925" w:type="pct"/>
            <w:vAlign w:val="center"/>
          </w:tcPr>
          <w:p w14:paraId="3D8ACF43" w14:textId="5B05FF6E" w:rsidR="00A303B8" w:rsidRPr="00CB5CBF" w:rsidRDefault="0003016D" w:rsidP="00CB5CBF">
            <w:pPr>
              <w:pStyle w:val="Bezodstpw"/>
              <w:rPr>
                <w:rFonts w:ascii="Times New Roman" w:hAnsi="Times New Roman"/>
                <w:sz w:val="24"/>
                <w:szCs w:val="24"/>
              </w:rPr>
            </w:pPr>
            <w:r w:rsidRPr="00CB5CBF">
              <w:rPr>
                <w:rFonts w:ascii="Times New Roman" w:hAnsi="Times New Roman"/>
                <w:sz w:val="24"/>
                <w:szCs w:val="24"/>
              </w:rPr>
              <w:t>Napęd na koła przednie</w:t>
            </w:r>
          </w:p>
        </w:tc>
        <w:tc>
          <w:tcPr>
            <w:tcW w:w="1075" w:type="pct"/>
            <w:vAlign w:val="center"/>
          </w:tcPr>
          <w:p w14:paraId="113E20D9" w14:textId="16E9614D" w:rsidR="00A303B8" w:rsidRPr="00AC7C22" w:rsidRDefault="00A303B8" w:rsidP="00CB5CBF">
            <w:pPr>
              <w:pStyle w:val="Bezodstpw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</w:tbl>
    <w:p w14:paraId="797F11E2" w14:textId="77777777" w:rsidR="00A303B8" w:rsidRPr="00CB5CBF" w:rsidRDefault="00A303B8" w:rsidP="00F03CC2">
      <w:pPr>
        <w:pStyle w:val="Bezodstpw"/>
        <w:jc w:val="both"/>
        <w:rPr>
          <w:rFonts w:ascii="Times New Roman" w:hAnsi="Times New Roman"/>
          <w:bCs/>
          <w:sz w:val="24"/>
          <w:szCs w:val="24"/>
        </w:rPr>
      </w:pPr>
    </w:p>
    <w:p w14:paraId="532543ED" w14:textId="77777777" w:rsidR="00B131C0" w:rsidRPr="00B131C0" w:rsidRDefault="00B131C0" w:rsidP="00B131C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B131C0">
        <w:rPr>
          <w:rFonts w:ascii="Times New Roman" w:hAnsi="Times New Roman"/>
          <w:b/>
          <w:sz w:val="24"/>
          <w:szCs w:val="24"/>
        </w:rPr>
        <w:t>Silnik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14"/>
        <w:gridCol w:w="1948"/>
      </w:tblGrid>
      <w:tr w:rsidR="00B131C0" w:rsidRPr="00AC7C22" w14:paraId="3861B977" w14:textId="77777777" w:rsidTr="00CB5CBF">
        <w:tc>
          <w:tcPr>
            <w:tcW w:w="3925" w:type="pct"/>
            <w:vAlign w:val="center"/>
          </w:tcPr>
          <w:p w14:paraId="57ABC964" w14:textId="3D59CC7F" w:rsidR="00B131C0" w:rsidRPr="00CB5CBF" w:rsidRDefault="00B03140" w:rsidP="00CB5C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5CBF">
              <w:rPr>
                <w:rFonts w:ascii="Times New Roman" w:hAnsi="Times New Roman"/>
                <w:sz w:val="24"/>
                <w:szCs w:val="24"/>
              </w:rPr>
              <w:t>S</w:t>
            </w:r>
            <w:r w:rsidR="0003016D" w:rsidRPr="00CB5CBF">
              <w:rPr>
                <w:rFonts w:ascii="Times New Roman" w:hAnsi="Times New Roman"/>
                <w:sz w:val="24"/>
                <w:szCs w:val="24"/>
              </w:rPr>
              <w:t>ilnik nie mniejszy</w:t>
            </w:r>
            <w:r w:rsidR="00CB5CBF" w:rsidRPr="00CB5CBF">
              <w:rPr>
                <w:rFonts w:ascii="Times New Roman" w:hAnsi="Times New Roman"/>
                <w:sz w:val="24"/>
                <w:szCs w:val="24"/>
              </w:rPr>
              <w:t>,</w:t>
            </w:r>
            <w:r w:rsidR="0003016D" w:rsidRPr="00CB5CBF">
              <w:rPr>
                <w:rFonts w:ascii="Times New Roman" w:hAnsi="Times New Roman"/>
                <w:sz w:val="24"/>
                <w:szCs w:val="24"/>
              </w:rPr>
              <w:t xml:space="preserve"> jak 19</w:t>
            </w:r>
            <w:r w:rsidR="00B131C0" w:rsidRPr="00CB5CBF">
              <w:rPr>
                <w:rFonts w:ascii="Times New Roman" w:hAnsi="Times New Roman"/>
                <w:sz w:val="24"/>
                <w:szCs w:val="24"/>
              </w:rPr>
              <w:t>00cm</w:t>
            </w:r>
            <w:r w:rsidR="00B131C0" w:rsidRPr="00CB5CBF">
              <w:rPr>
                <w:rFonts w:ascii="Times New Roman" w:hAnsi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075" w:type="pct"/>
            <w:vAlign w:val="center"/>
          </w:tcPr>
          <w:p w14:paraId="7459E98D" w14:textId="78291BDD" w:rsidR="00B131C0" w:rsidRPr="00AC7C22" w:rsidRDefault="00CB5CBF" w:rsidP="00CB5CBF">
            <w:pPr>
              <w:pStyle w:val="Bezodstpw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…</w:t>
            </w:r>
            <w:r w:rsidR="00B131C0" w:rsidRPr="00AC7C22">
              <w:rPr>
                <w:rFonts w:ascii="Times New Roman" w:hAnsi="Times New Roman"/>
                <w:sz w:val="24"/>
                <w:szCs w:val="24"/>
              </w:rPr>
              <w:t>………cm</w:t>
            </w:r>
            <w:r w:rsidR="00B131C0" w:rsidRPr="00CB5CBF">
              <w:rPr>
                <w:rFonts w:ascii="Times New Roman" w:hAnsi="Times New Roman"/>
                <w:sz w:val="24"/>
                <w:szCs w:val="24"/>
                <w:vertAlign w:val="superscript"/>
              </w:rPr>
              <w:t>3</w:t>
            </w:r>
          </w:p>
        </w:tc>
      </w:tr>
      <w:tr w:rsidR="00A303B8" w:rsidRPr="00AC7C22" w14:paraId="47043E55" w14:textId="77777777" w:rsidTr="00CB5CBF">
        <w:tc>
          <w:tcPr>
            <w:tcW w:w="3925" w:type="pct"/>
            <w:vAlign w:val="center"/>
          </w:tcPr>
          <w:p w14:paraId="70DB021C" w14:textId="6F86E8EE" w:rsidR="00D7360E" w:rsidRPr="00CB5CBF" w:rsidRDefault="0003016D" w:rsidP="00CB5C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5CBF">
              <w:rPr>
                <w:rFonts w:ascii="Times New Roman" w:hAnsi="Times New Roman"/>
                <w:sz w:val="24"/>
                <w:szCs w:val="24"/>
              </w:rPr>
              <w:t>Rodzaj paliwa –</w:t>
            </w:r>
            <w:r w:rsidR="000B7B9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B5CBF">
              <w:rPr>
                <w:rFonts w:ascii="Times New Roman" w:hAnsi="Times New Roman"/>
                <w:sz w:val="24"/>
                <w:szCs w:val="24"/>
              </w:rPr>
              <w:t>diesel</w:t>
            </w:r>
          </w:p>
        </w:tc>
        <w:tc>
          <w:tcPr>
            <w:tcW w:w="1075" w:type="pct"/>
            <w:vAlign w:val="center"/>
          </w:tcPr>
          <w:p w14:paraId="1CECE46F" w14:textId="12744751" w:rsidR="00A303B8" w:rsidRPr="00AC7C22" w:rsidRDefault="00A303B8" w:rsidP="00CB5CBF">
            <w:pPr>
              <w:pStyle w:val="Bezodstpw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131C0" w:rsidRPr="00AC7C22" w14:paraId="118F0C2A" w14:textId="77777777" w:rsidTr="00CB5CBF">
        <w:tc>
          <w:tcPr>
            <w:tcW w:w="3925" w:type="pct"/>
            <w:vAlign w:val="center"/>
          </w:tcPr>
          <w:p w14:paraId="08D80BB7" w14:textId="5DC7239B" w:rsidR="00B131C0" w:rsidRPr="00CB5CBF" w:rsidRDefault="00B03140" w:rsidP="00CB5C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5CBF">
              <w:rPr>
                <w:rFonts w:ascii="Times New Roman" w:hAnsi="Times New Roman"/>
                <w:sz w:val="24"/>
                <w:szCs w:val="24"/>
              </w:rPr>
              <w:t>N</w:t>
            </w:r>
            <w:r w:rsidR="0003016D" w:rsidRPr="00CB5CBF">
              <w:rPr>
                <w:rFonts w:ascii="Times New Roman" w:hAnsi="Times New Roman"/>
                <w:sz w:val="24"/>
                <w:szCs w:val="24"/>
              </w:rPr>
              <w:t xml:space="preserve">orma emisji spalin </w:t>
            </w:r>
            <w:r w:rsidR="00A75D49" w:rsidRPr="00CB5CBF">
              <w:rPr>
                <w:rFonts w:ascii="Times New Roman" w:hAnsi="Times New Roman"/>
                <w:sz w:val="24"/>
                <w:szCs w:val="24"/>
              </w:rPr>
              <w:t>EURO6</w:t>
            </w:r>
          </w:p>
        </w:tc>
        <w:tc>
          <w:tcPr>
            <w:tcW w:w="1075" w:type="pct"/>
            <w:vAlign w:val="center"/>
          </w:tcPr>
          <w:p w14:paraId="63460DDF" w14:textId="11E0AAF9" w:rsidR="00B131C0" w:rsidRPr="00AC7C22" w:rsidRDefault="00B131C0" w:rsidP="00CB5CBF">
            <w:pPr>
              <w:pStyle w:val="Bezodstpw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B131C0" w:rsidRPr="00AC7C22" w14:paraId="7341CDFC" w14:textId="77777777" w:rsidTr="00CB5CBF">
        <w:tc>
          <w:tcPr>
            <w:tcW w:w="3925" w:type="pct"/>
            <w:vAlign w:val="center"/>
          </w:tcPr>
          <w:p w14:paraId="09A0FAF5" w14:textId="4CE9D605" w:rsidR="00B131C0" w:rsidRPr="00CB5CBF" w:rsidRDefault="00B03140" w:rsidP="00CB5C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5CBF">
              <w:rPr>
                <w:rFonts w:ascii="Times New Roman" w:hAnsi="Times New Roman"/>
                <w:sz w:val="24"/>
                <w:szCs w:val="24"/>
              </w:rPr>
              <w:t>M</w:t>
            </w:r>
            <w:r w:rsidR="00A75D49" w:rsidRPr="00CB5CBF">
              <w:rPr>
                <w:rFonts w:ascii="Times New Roman" w:hAnsi="Times New Roman"/>
                <w:sz w:val="24"/>
                <w:szCs w:val="24"/>
              </w:rPr>
              <w:t>oc maksymalna min. 11</w:t>
            </w:r>
            <w:r w:rsidR="00D7360E" w:rsidRPr="00CB5CBF">
              <w:rPr>
                <w:rFonts w:ascii="Times New Roman" w:hAnsi="Times New Roman"/>
                <w:sz w:val="24"/>
                <w:szCs w:val="24"/>
              </w:rPr>
              <w:t>0</w:t>
            </w:r>
            <w:r w:rsidR="00E208A6" w:rsidRPr="00CB5CB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131C0" w:rsidRPr="00CB5CBF">
              <w:rPr>
                <w:rFonts w:ascii="Times New Roman" w:hAnsi="Times New Roman"/>
                <w:sz w:val="24"/>
                <w:szCs w:val="24"/>
              </w:rPr>
              <w:t>KM</w:t>
            </w:r>
          </w:p>
        </w:tc>
        <w:tc>
          <w:tcPr>
            <w:tcW w:w="1075" w:type="pct"/>
          </w:tcPr>
          <w:p w14:paraId="42B34A9A" w14:textId="1AC21943" w:rsidR="00B131C0" w:rsidRPr="00AC7C22" w:rsidRDefault="00B131C0" w:rsidP="00CB5C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7C22">
              <w:rPr>
                <w:rFonts w:ascii="Times New Roman" w:hAnsi="Times New Roman"/>
                <w:sz w:val="24"/>
                <w:szCs w:val="24"/>
              </w:rPr>
              <w:t>…………KM</w:t>
            </w:r>
          </w:p>
        </w:tc>
      </w:tr>
    </w:tbl>
    <w:p w14:paraId="014D99E5" w14:textId="77777777" w:rsidR="00CB5CBF" w:rsidRPr="00CB5CBF" w:rsidRDefault="00CB5CBF" w:rsidP="00B131C0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14:paraId="668148BC" w14:textId="19158956" w:rsidR="00B131C0" w:rsidRPr="00B131C0" w:rsidRDefault="00FE153D" w:rsidP="00B131C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Pozostałe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14"/>
        <w:gridCol w:w="1948"/>
      </w:tblGrid>
      <w:tr w:rsidR="00B131C0" w:rsidRPr="00AC7C22" w14:paraId="3314FEFF" w14:textId="77777777" w:rsidTr="00DC5BF7">
        <w:tc>
          <w:tcPr>
            <w:tcW w:w="3925" w:type="pct"/>
            <w:vAlign w:val="center"/>
          </w:tcPr>
          <w:p w14:paraId="08D04DE9" w14:textId="1739BE91" w:rsidR="00B131C0" w:rsidRPr="00CB5CBF" w:rsidRDefault="00A75D49" w:rsidP="00CB5C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5CBF">
              <w:rPr>
                <w:rFonts w:ascii="Times New Roman" w:hAnsi="Times New Roman"/>
                <w:sz w:val="24"/>
                <w:szCs w:val="24"/>
              </w:rPr>
              <w:t>Czujniki parkowania tył</w:t>
            </w:r>
            <w:r w:rsidR="000F722C">
              <w:rPr>
                <w:rFonts w:ascii="Times New Roman" w:hAnsi="Times New Roman"/>
                <w:sz w:val="24"/>
                <w:szCs w:val="24"/>
              </w:rPr>
              <w:t>, przednie, boczne</w:t>
            </w:r>
          </w:p>
        </w:tc>
        <w:tc>
          <w:tcPr>
            <w:tcW w:w="1075" w:type="pct"/>
            <w:vAlign w:val="center"/>
          </w:tcPr>
          <w:p w14:paraId="3A498F8E" w14:textId="730BBCF0" w:rsidR="00B131C0" w:rsidRPr="00AC7C22" w:rsidRDefault="00B131C0" w:rsidP="00DC5B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509E1" w:rsidRPr="00AC7C22" w14:paraId="142F143F" w14:textId="77777777" w:rsidTr="00DC5BF7">
        <w:tc>
          <w:tcPr>
            <w:tcW w:w="3925" w:type="pct"/>
            <w:vAlign w:val="center"/>
          </w:tcPr>
          <w:p w14:paraId="4BE7879B" w14:textId="0A2232EA" w:rsidR="00E703B4" w:rsidRPr="00CB5CBF" w:rsidRDefault="00FE133A" w:rsidP="00CB5C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5CBF">
              <w:rPr>
                <w:rFonts w:ascii="Times New Roman" w:hAnsi="Times New Roman"/>
                <w:sz w:val="24"/>
                <w:szCs w:val="24"/>
              </w:rPr>
              <w:t>Szyby przednie elektryczne</w:t>
            </w:r>
          </w:p>
        </w:tc>
        <w:tc>
          <w:tcPr>
            <w:tcW w:w="1075" w:type="pct"/>
            <w:vAlign w:val="center"/>
          </w:tcPr>
          <w:p w14:paraId="0C4A29B7" w14:textId="245C4304" w:rsidR="00E509E1" w:rsidRPr="00AC7C22" w:rsidRDefault="00E509E1" w:rsidP="00DC5B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509E1" w:rsidRPr="00AC7C22" w14:paraId="47D132A0" w14:textId="77777777" w:rsidTr="00DC5BF7">
        <w:tc>
          <w:tcPr>
            <w:tcW w:w="3925" w:type="pct"/>
            <w:vAlign w:val="center"/>
          </w:tcPr>
          <w:p w14:paraId="29B6A5D4" w14:textId="0072B54C" w:rsidR="00E703B4" w:rsidRPr="00CB5CBF" w:rsidRDefault="00FE133A" w:rsidP="00CB5C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5CBF">
              <w:rPr>
                <w:rFonts w:ascii="Times New Roman" w:hAnsi="Times New Roman"/>
                <w:sz w:val="24"/>
                <w:szCs w:val="24"/>
              </w:rPr>
              <w:t>Ogrzewana tylna szyba</w:t>
            </w:r>
            <w:r w:rsidR="000F722C">
              <w:rPr>
                <w:rFonts w:ascii="Times New Roman" w:hAnsi="Times New Roman"/>
                <w:sz w:val="24"/>
                <w:szCs w:val="24"/>
              </w:rPr>
              <w:t xml:space="preserve"> i przednia</w:t>
            </w:r>
          </w:p>
        </w:tc>
        <w:tc>
          <w:tcPr>
            <w:tcW w:w="1075" w:type="pct"/>
            <w:vAlign w:val="center"/>
          </w:tcPr>
          <w:p w14:paraId="5F046CDD" w14:textId="0283C5CD" w:rsidR="00E509E1" w:rsidRPr="00AC7C22" w:rsidRDefault="00E509E1" w:rsidP="00DC5B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509E1" w:rsidRPr="00AC7C22" w14:paraId="62137C80" w14:textId="77777777" w:rsidTr="00DC5BF7">
        <w:tc>
          <w:tcPr>
            <w:tcW w:w="3925" w:type="pct"/>
            <w:vAlign w:val="center"/>
          </w:tcPr>
          <w:p w14:paraId="6265FC2B" w14:textId="3D98F7CC" w:rsidR="00E703B4" w:rsidRPr="00CB5CBF" w:rsidRDefault="00FE133A" w:rsidP="00CB5C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5CBF">
              <w:rPr>
                <w:rFonts w:ascii="Times New Roman" w:hAnsi="Times New Roman"/>
                <w:sz w:val="24"/>
                <w:szCs w:val="24"/>
              </w:rPr>
              <w:t>Lusterka boczne ogrzewane i sterowane oraz składane elektrycznie</w:t>
            </w:r>
          </w:p>
        </w:tc>
        <w:tc>
          <w:tcPr>
            <w:tcW w:w="1075" w:type="pct"/>
            <w:vAlign w:val="center"/>
          </w:tcPr>
          <w:p w14:paraId="7D87E971" w14:textId="1447F8AE" w:rsidR="00E509E1" w:rsidRPr="00AC7C22" w:rsidRDefault="00E509E1" w:rsidP="00DC5B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131C0" w:rsidRPr="00AC7C22" w14:paraId="10212FBE" w14:textId="77777777" w:rsidTr="00DC5BF7">
        <w:tc>
          <w:tcPr>
            <w:tcW w:w="3925" w:type="pct"/>
            <w:vAlign w:val="center"/>
          </w:tcPr>
          <w:p w14:paraId="47875042" w14:textId="306732F0" w:rsidR="00B131C0" w:rsidRPr="00CB5CBF" w:rsidRDefault="00A75D49" w:rsidP="00CB5C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5CBF">
              <w:rPr>
                <w:rFonts w:ascii="Times New Roman" w:hAnsi="Times New Roman"/>
                <w:sz w:val="24"/>
                <w:szCs w:val="24"/>
              </w:rPr>
              <w:t>radioodtwarzacz</w:t>
            </w:r>
          </w:p>
        </w:tc>
        <w:tc>
          <w:tcPr>
            <w:tcW w:w="1075" w:type="pct"/>
            <w:vAlign w:val="center"/>
          </w:tcPr>
          <w:p w14:paraId="2D1EC2BA" w14:textId="281BEF53" w:rsidR="00B131C0" w:rsidRPr="00AC7C22" w:rsidRDefault="00B131C0" w:rsidP="00DC5B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131C0" w:rsidRPr="00AC7C22" w14:paraId="40ECEAB7" w14:textId="77777777" w:rsidTr="00DC5BF7">
        <w:tc>
          <w:tcPr>
            <w:tcW w:w="3925" w:type="pct"/>
            <w:vAlign w:val="center"/>
          </w:tcPr>
          <w:p w14:paraId="64313B27" w14:textId="7B5C6E67" w:rsidR="00B131C0" w:rsidRPr="00CB5CBF" w:rsidRDefault="00FE153D" w:rsidP="00CB5C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5CBF">
              <w:rPr>
                <w:rFonts w:ascii="Times New Roman" w:hAnsi="Times New Roman"/>
                <w:sz w:val="24"/>
                <w:szCs w:val="24"/>
              </w:rPr>
              <w:t>Tapicerka materiałowa</w:t>
            </w:r>
            <w:r w:rsidR="000F722C">
              <w:rPr>
                <w:rFonts w:ascii="Times New Roman" w:hAnsi="Times New Roman"/>
                <w:sz w:val="24"/>
                <w:szCs w:val="24"/>
              </w:rPr>
              <w:t xml:space="preserve"> z czarnymi </w:t>
            </w:r>
            <w:proofErr w:type="spellStart"/>
            <w:r w:rsidR="000F722C">
              <w:rPr>
                <w:rFonts w:ascii="Times New Roman" w:hAnsi="Times New Roman"/>
                <w:sz w:val="24"/>
                <w:szCs w:val="24"/>
              </w:rPr>
              <w:t>przeszyciami</w:t>
            </w:r>
            <w:proofErr w:type="spellEnd"/>
          </w:p>
        </w:tc>
        <w:tc>
          <w:tcPr>
            <w:tcW w:w="1075" w:type="pct"/>
            <w:vAlign w:val="center"/>
          </w:tcPr>
          <w:p w14:paraId="4FB72AAC" w14:textId="52B911E7" w:rsidR="00B131C0" w:rsidRPr="00AC7C22" w:rsidRDefault="00B131C0" w:rsidP="00DC5B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131C0" w:rsidRPr="00AC7C22" w14:paraId="0B6A95EF" w14:textId="77777777" w:rsidTr="00DC5BF7">
        <w:tc>
          <w:tcPr>
            <w:tcW w:w="3925" w:type="pct"/>
            <w:vAlign w:val="center"/>
          </w:tcPr>
          <w:p w14:paraId="5BF54D57" w14:textId="56915868" w:rsidR="00B131C0" w:rsidRPr="00CB5CBF" w:rsidRDefault="00FE153D" w:rsidP="00CB5C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5CBF">
              <w:rPr>
                <w:rFonts w:ascii="Times New Roman" w:hAnsi="Times New Roman"/>
                <w:sz w:val="24"/>
                <w:szCs w:val="24"/>
              </w:rPr>
              <w:t>Centralny zamek</w:t>
            </w:r>
          </w:p>
        </w:tc>
        <w:tc>
          <w:tcPr>
            <w:tcW w:w="1075" w:type="pct"/>
            <w:vAlign w:val="center"/>
          </w:tcPr>
          <w:p w14:paraId="6CA4DACB" w14:textId="20F0A116" w:rsidR="00B131C0" w:rsidRPr="00AC7C22" w:rsidRDefault="00B131C0" w:rsidP="00DC5B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131C0" w:rsidRPr="00AC7C22" w14:paraId="0D0BA3A7" w14:textId="77777777" w:rsidTr="00DC5BF7">
        <w:tc>
          <w:tcPr>
            <w:tcW w:w="3925" w:type="pct"/>
            <w:vAlign w:val="center"/>
          </w:tcPr>
          <w:p w14:paraId="1306B2CA" w14:textId="3906F450" w:rsidR="00B131C0" w:rsidRPr="00CB5CBF" w:rsidRDefault="00A75D49" w:rsidP="00CB5C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5CBF">
              <w:rPr>
                <w:rFonts w:ascii="Times New Roman" w:hAnsi="Times New Roman"/>
                <w:sz w:val="24"/>
                <w:szCs w:val="24"/>
              </w:rPr>
              <w:t xml:space="preserve">Przednie </w:t>
            </w:r>
            <w:r w:rsidR="00FE153D" w:rsidRPr="00CB5CBF">
              <w:rPr>
                <w:rFonts w:ascii="Times New Roman" w:hAnsi="Times New Roman"/>
                <w:sz w:val="24"/>
                <w:szCs w:val="24"/>
              </w:rPr>
              <w:t xml:space="preserve">szyby regulowane </w:t>
            </w:r>
            <w:r w:rsidRPr="00CB5CBF">
              <w:rPr>
                <w:rFonts w:ascii="Times New Roman" w:hAnsi="Times New Roman"/>
                <w:sz w:val="24"/>
                <w:szCs w:val="24"/>
              </w:rPr>
              <w:t>elektrycznie włącznikiem impulsowym po stronie kierowcy</w:t>
            </w:r>
          </w:p>
        </w:tc>
        <w:tc>
          <w:tcPr>
            <w:tcW w:w="1075" w:type="pct"/>
            <w:vAlign w:val="center"/>
          </w:tcPr>
          <w:p w14:paraId="0305B55F" w14:textId="4A609E7C" w:rsidR="00B131C0" w:rsidRPr="00AC7C22" w:rsidRDefault="00B131C0" w:rsidP="00DC5B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131C0" w:rsidRPr="00AC7C22" w14:paraId="2E96B0C6" w14:textId="77777777" w:rsidTr="00DC5BF7">
        <w:tc>
          <w:tcPr>
            <w:tcW w:w="3925" w:type="pct"/>
            <w:vAlign w:val="center"/>
          </w:tcPr>
          <w:p w14:paraId="1292029C" w14:textId="1F3EFFF0" w:rsidR="00B131C0" w:rsidRPr="00CB5CBF" w:rsidRDefault="00890BBE" w:rsidP="00CB5C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5CBF">
              <w:rPr>
                <w:rFonts w:ascii="Times New Roman" w:hAnsi="Times New Roman"/>
                <w:sz w:val="24"/>
                <w:szCs w:val="24"/>
              </w:rPr>
              <w:t>Kanapa w drugim rzędzie</w:t>
            </w:r>
          </w:p>
        </w:tc>
        <w:tc>
          <w:tcPr>
            <w:tcW w:w="1075" w:type="pct"/>
            <w:vAlign w:val="center"/>
          </w:tcPr>
          <w:p w14:paraId="067AC2FA" w14:textId="77ACDE8C" w:rsidR="00B131C0" w:rsidRPr="00AC7C22" w:rsidRDefault="00B131C0" w:rsidP="00DC5B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131C0" w:rsidRPr="00AC7C22" w14:paraId="4F3FFACF" w14:textId="77777777" w:rsidTr="00DC5BF7">
        <w:tc>
          <w:tcPr>
            <w:tcW w:w="3925" w:type="pct"/>
            <w:vAlign w:val="center"/>
          </w:tcPr>
          <w:p w14:paraId="660863BF" w14:textId="4EED68B6" w:rsidR="00B131C0" w:rsidRPr="00CB5CBF" w:rsidRDefault="00890BBE" w:rsidP="00CB5C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5CBF">
              <w:rPr>
                <w:rFonts w:ascii="Times New Roman" w:hAnsi="Times New Roman"/>
                <w:sz w:val="24"/>
                <w:szCs w:val="24"/>
              </w:rPr>
              <w:t>Kanapa w trzecim rzędzie</w:t>
            </w:r>
            <w:r w:rsidR="00243F51" w:rsidRPr="00CB5CBF">
              <w:rPr>
                <w:rFonts w:ascii="Times New Roman" w:hAnsi="Times New Roman"/>
                <w:sz w:val="24"/>
                <w:szCs w:val="24"/>
              </w:rPr>
              <w:t xml:space="preserve"> - demontowalna</w:t>
            </w:r>
          </w:p>
        </w:tc>
        <w:tc>
          <w:tcPr>
            <w:tcW w:w="1075" w:type="pct"/>
            <w:vAlign w:val="center"/>
          </w:tcPr>
          <w:p w14:paraId="6AE78757" w14:textId="3DE2A974" w:rsidR="00B131C0" w:rsidRPr="00AC7C22" w:rsidRDefault="00B131C0" w:rsidP="00DC5B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131C0" w:rsidRPr="00AC7C22" w14:paraId="0960A7BB" w14:textId="77777777" w:rsidTr="00DC5BF7">
        <w:tc>
          <w:tcPr>
            <w:tcW w:w="3925" w:type="pct"/>
            <w:vAlign w:val="center"/>
          </w:tcPr>
          <w:p w14:paraId="76812E57" w14:textId="04D6F5BF" w:rsidR="00FE153D" w:rsidRPr="00CB5CBF" w:rsidRDefault="00890BBE" w:rsidP="00CB5C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5CBF">
              <w:rPr>
                <w:rFonts w:ascii="Times New Roman" w:hAnsi="Times New Roman"/>
                <w:sz w:val="24"/>
                <w:szCs w:val="24"/>
              </w:rPr>
              <w:t>Kanapa dwumiejscowa po stronie pasażera  z przodu, z dodatkowym schowkiem pod siedziskiem</w:t>
            </w:r>
          </w:p>
        </w:tc>
        <w:tc>
          <w:tcPr>
            <w:tcW w:w="1075" w:type="pct"/>
            <w:vAlign w:val="center"/>
          </w:tcPr>
          <w:p w14:paraId="54DBA548" w14:textId="3B8BA613" w:rsidR="00B131C0" w:rsidRPr="00AC7C22" w:rsidRDefault="00B131C0" w:rsidP="00DC5B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131C0" w:rsidRPr="00AC7C22" w14:paraId="742AAF45" w14:textId="77777777" w:rsidTr="00DC5BF7">
        <w:tc>
          <w:tcPr>
            <w:tcW w:w="3925" w:type="pct"/>
            <w:vAlign w:val="center"/>
          </w:tcPr>
          <w:p w14:paraId="5C0F6BFA" w14:textId="459E5BE1" w:rsidR="00B131C0" w:rsidRPr="00CB5CBF" w:rsidRDefault="00890BBE" w:rsidP="00CB5C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5CBF">
              <w:rPr>
                <w:rFonts w:ascii="Times New Roman" w:hAnsi="Times New Roman"/>
                <w:sz w:val="24"/>
                <w:szCs w:val="24"/>
              </w:rPr>
              <w:t>Półka/przykrycie części bagażowej</w:t>
            </w:r>
          </w:p>
        </w:tc>
        <w:tc>
          <w:tcPr>
            <w:tcW w:w="1075" w:type="pct"/>
            <w:vAlign w:val="center"/>
          </w:tcPr>
          <w:p w14:paraId="56AE34C1" w14:textId="776F060F" w:rsidR="00B131C0" w:rsidRPr="00AC7C22" w:rsidRDefault="00B131C0" w:rsidP="00DC5B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90BBE" w:rsidRPr="00AC7C22" w14:paraId="7EEC5FFD" w14:textId="77777777" w:rsidTr="00DC5BF7">
        <w:tc>
          <w:tcPr>
            <w:tcW w:w="3925" w:type="pct"/>
            <w:vAlign w:val="center"/>
          </w:tcPr>
          <w:p w14:paraId="31607FC4" w14:textId="6737A91E" w:rsidR="00890BBE" w:rsidRPr="00CB5CBF" w:rsidRDefault="00890BBE" w:rsidP="00CB5C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5CBF">
              <w:rPr>
                <w:rFonts w:ascii="Times New Roman" w:hAnsi="Times New Roman"/>
                <w:sz w:val="24"/>
                <w:szCs w:val="24"/>
              </w:rPr>
              <w:t>Gumowa wykładzina w części ładunkowej</w:t>
            </w:r>
          </w:p>
        </w:tc>
        <w:tc>
          <w:tcPr>
            <w:tcW w:w="1075" w:type="pct"/>
            <w:vAlign w:val="center"/>
          </w:tcPr>
          <w:p w14:paraId="5E124BA2" w14:textId="79486183" w:rsidR="00890BBE" w:rsidRPr="00AC7C22" w:rsidRDefault="00890BBE" w:rsidP="00DC5B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131C0" w:rsidRPr="00AC7C22" w14:paraId="33A7629C" w14:textId="77777777" w:rsidTr="00DC5BF7">
        <w:tc>
          <w:tcPr>
            <w:tcW w:w="3925" w:type="pct"/>
            <w:vAlign w:val="center"/>
          </w:tcPr>
          <w:p w14:paraId="4D2B5A74" w14:textId="5D5FD0B1" w:rsidR="00B131C0" w:rsidRPr="00CB5CBF" w:rsidRDefault="00890BBE" w:rsidP="00CB5C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5CBF">
              <w:rPr>
                <w:rFonts w:ascii="Times New Roman" w:hAnsi="Times New Roman"/>
                <w:sz w:val="24"/>
                <w:szCs w:val="24"/>
              </w:rPr>
              <w:t>Komfortowy f</w:t>
            </w:r>
            <w:r w:rsidR="00FE153D" w:rsidRPr="00CB5CBF">
              <w:rPr>
                <w:rFonts w:ascii="Times New Roman" w:hAnsi="Times New Roman"/>
                <w:sz w:val="24"/>
                <w:szCs w:val="24"/>
              </w:rPr>
              <w:t>otel kierowcy z regulacją wysokości</w:t>
            </w:r>
            <w:r w:rsidR="00AB235D" w:rsidRPr="00CB5CBF">
              <w:rPr>
                <w:rFonts w:ascii="Times New Roman" w:hAnsi="Times New Roman"/>
                <w:sz w:val="24"/>
                <w:szCs w:val="24"/>
              </w:rPr>
              <w:t xml:space="preserve"> i</w:t>
            </w:r>
            <w:r w:rsidRPr="00CB5CBF">
              <w:rPr>
                <w:rFonts w:ascii="Times New Roman" w:hAnsi="Times New Roman"/>
                <w:sz w:val="24"/>
                <w:szCs w:val="24"/>
              </w:rPr>
              <w:t xml:space="preserve"> podłokietnikiem</w:t>
            </w:r>
          </w:p>
        </w:tc>
        <w:tc>
          <w:tcPr>
            <w:tcW w:w="1075" w:type="pct"/>
            <w:vAlign w:val="center"/>
          </w:tcPr>
          <w:p w14:paraId="133A0390" w14:textId="68D1C65D" w:rsidR="00B131C0" w:rsidRPr="00AC7C22" w:rsidRDefault="00B131C0" w:rsidP="00DC5B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131C0" w:rsidRPr="00AC7C22" w14:paraId="700ABD0D" w14:textId="77777777" w:rsidTr="00DC5BF7">
        <w:tc>
          <w:tcPr>
            <w:tcW w:w="3925" w:type="pct"/>
            <w:vAlign w:val="center"/>
          </w:tcPr>
          <w:p w14:paraId="3C96623E" w14:textId="3FD60C9D" w:rsidR="00890BBE" w:rsidRPr="00CB5CBF" w:rsidRDefault="00890BBE" w:rsidP="00CB5C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5CBF">
              <w:rPr>
                <w:rFonts w:ascii="Times New Roman" w:hAnsi="Times New Roman"/>
                <w:sz w:val="24"/>
                <w:szCs w:val="24"/>
              </w:rPr>
              <w:t>Lusterko wewnętrzne</w:t>
            </w:r>
          </w:p>
        </w:tc>
        <w:tc>
          <w:tcPr>
            <w:tcW w:w="1075" w:type="pct"/>
            <w:vAlign w:val="center"/>
          </w:tcPr>
          <w:p w14:paraId="7043B1D9" w14:textId="52B3CDA7" w:rsidR="00B131C0" w:rsidRPr="00AC7C22" w:rsidRDefault="00B131C0" w:rsidP="00DC5B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131C0" w:rsidRPr="00AC7C22" w14:paraId="56B6EEC3" w14:textId="77777777" w:rsidTr="00DC5BF7">
        <w:tc>
          <w:tcPr>
            <w:tcW w:w="3925" w:type="pct"/>
            <w:vAlign w:val="center"/>
          </w:tcPr>
          <w:p w14:paraId="6703993A" w14:textId="11AEB59C" w:rsidR="00B131C0" w:rsidRPr="00CB5CBF" w:rsidRDefault="00890BBE" w:rsidP="00CB5C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5CBF">
              <w:rPr>
                <w:rFonts w:ascii="Times New Roman" w:hAnsi="Times New Roman"/>
                <w:sz w:val="24"/>
                <w:szCs w:val="24"/>
              </w:rPr>
              <w:t>Zamykany schowek na desce rozdzielczej</w:t>
            </w:r>
          </w:p>
        </w:tc>
        <w:tc>
          <w:tcPr>
            <w:tcW w:w="1075" w:type="pct"/>
            <w:vAlign w:val="center"/>
          </w:tcPr>
          <w:p w14:paraId="101A2981" w14:textId="56E560C6" w:rsidR="00B131C0" w:rsidRPr="00AC7C22" w:rsidRDefault="00B131C0" w:rsidP="00DC5B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131C0" w:rsidRPr="00AC7C22" w14:paraId="628ACA26" w14:textId="77777777" w:rsidTr="00DC5BF7">
        <w:tc>
          <w:tcPr>
            <w:tcW w:w="3925" w:type="pct"/>
            <w:vAlign w:val="center"/>
          </w:tcPr>
          <w:p w14:paraId="42F291D2" w14:textId="7679DB97" w:rsidR="00B131C0" w:rsidRPr="00CB5CBF" w:rsidRDefault="003F7EA2" w:rsidP="00CB5C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5CBF">
              <w:rPr>
                <w:rFonts w:ascii="Times New Roman" w:hAnsi="Times New Roman"/>
                <w:sz w:val="24"/>
                <w:szCs w:val="24"/>
              </w:rPr>
              <w:t>Światła do jazdy dziennej LED</w:t>
            </w:r>
          </w:p>
        </w:tc>
        <w:tc>
          <w:tcPr>
            <w:tcW w:w="1075" w:type="pct"/>
            <w:vAlign w:val="center"/>
          </w:tcPr>
          <w:p w14:paraId="6ED0FD1A" w14:textId="38BE755B" w:rsidR="00B131C0" w:rsidRPr="00CB5CBF" w:rsidRDefault="00B131C0" w:rsidP="00DC5B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722C" w:rsidRPr="00AC7C22" w14:paraId="60B0EC81" w14:textId="77777777" w:rsidTr="00DC5BF7">
        <w:tc>
          <w:tcPr>
            <w:tcW w:w="3925" w:type="pct"/>
            <w:vAlign w:val="center"/>
          </w:tcPr>
          <w:p w14:paraId="3B806029" w14:textId="1814CFBC" w:rsidR="000F722C" w:rsidRPr="00CB5CBF" w:rsidRDefault="000F722C" w:rsidP="00CB5C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Przednie światła halogenowe</w:t>
            </w:r>
          </w:p>
        </w:tc>
        <w:tc>
          <w:tcPr>
            <w:tcW w:w="1075" w:type="pct"/>
            <w:vAlign w:val="center"/>
          </w:tcPr>
          <w:p w14:paraId="46F5D9CA" w14:textId="77777777" w:rsidR="000F722C" w:rsidRPr="00CB5CBF" w:rsidRDefault="000F722C" w:rsidP="00DC5B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722C" w:rsidRPr="00AC7C22" w14:paraId="241A48AA" w14:textId="77777777" w:rsidTr="00DC5BF7">
        <w:tc>
          <w:tcPr>
            <w:tcW w:w="3925" w:type="pct"/>
            <w:vAlign w:val="center"/>
          </w:tcPr>
          <w:p w14:paraId="6E60FF7B" w14:textId="634424E2" w:rsidR="000F722C" w:rsidRDefault="000F722C" w:rsidP="00CB5C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Przednie światła w technologii LED (Full LED)</w:t>
            </w:r>
          </w:p>
        </w:tc>
        <w:tc>
          <w:tcPr>
            <w:tcW w:w="1075" w:type="pct"/>
            <w:vAlign w:val="center"/>
          </w:tcPr>
          <w:p w14:paraId="1A35FC3C" w14:textId="77777777" w:rsidR="000F722C" w:rsidRPr="00CB5CBF" w:rsidRDefault="000F722C" w:rsidP="00DC5B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96E9D" w:rsidRPr="00AC7C22" w14:paraId="1A25AFC0" w14:textId="77777777" w:rsidTr="00DC5BF7">
        <w:tc>
          <w:tcPr>
            <w:tcW w:w="3925" w:type="pct"/>
            <w:vAlign w:val="center"/>
          </w:tcPr>
          <w:p w14:paraId="42BD69A4" w14:textId="3BEA195B" w:rsidR="00896E9D" w:rsidRPr="00CB5CBF" w:rsidRDefault="00896E9D" w:rsidP="00CB5C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5CBF">
              <w:rPr>
                <w:rFonts w:ascii="Times New Roman" w:hAnsi="Times New Roman"/>
                <w:sz w:val="24"/>
                <w:szCs w:val="24"/>
              </w:rPr>
              <w:t>Oświetlenie kabiny LED</w:t>
            </w:r>
          </w:p>
        </w:tc>
        <w:tc>
          <w:tcPr>
            <w:tcW w:w="1075" w:type="pct"/>
            <w:vAlign w:val="center"/>
          </w:tcPr>
          <w:p w14:paraId="778A9291" w14:textId="7DA8ED56" w:rsidR="00896E9D" w:rsidRPr="00CB5CBF" w:rsidRDefault="00896E9D" w:rsidP="00DC5B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96E9D" w:rsidRPr="00AC7C22" w14:paraId="6A759844" w14:textId="77777777" w:rsidTr="00DC5BF7">
        <w:tc>
          <w:tcPr>
            <w:tcW w:w="3925" w:type="pct"/>
            <w:vAlign w:val="center"/>
          </w:tcPr>
          <w:p w14:paraId="31EF694F" w14:textId="670906C7" w:rsidR="00896E9D" w:rsidRPr="00CB5CBF" w:rsidRDefault="00896E9D" w:rsidP="00CB5C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5CBF">
              <w:rPr>
                <w:rFonts w:ascii="Times New Roman" w:hAnsi="Times New Roman"/>
                <w:sz w:val="24"/>
                <w:szCs w:val="24"/>
              </w:rPr>
              <w:t>Wycieraczka szyby tylnej</w:t>
            </w:r>
          </w:p>
        </w:tc>
        <w:tc>
          <w:tcPr>
            <w:tcW w:w="1075" w:type="pct"/>
            <w:vAlign w:val="center"/>
          </w:tcPr>
          <w:p w14:paraId="48A7DA7C" w14:textId="7CC74AB2" w:rsidR="00896E9D" w:rsidRPr="00CB5CBF" w:rsidRDefault="00896E9D" w:rsidP="00DC5B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131C0" w:rsidRPr="00AC7C22" w14:paraId="13FBB0B8" w14:textId="77777777" w:rsidTr="00DC5BF7">
        <w:tc>
          <w:tcPr>
            <w:tcW w:w="3925" w:type="pct"/>
            <w:vAlign w:val="center"/>
          </w:tcPr>
          <w:p w14:paraId="3C5F6502" w14:textId="6055F674" w:rsidR="00B131C0" w:rsidRPr="00CB5CBF" w:rsidRDefault="00AD6ACC" w:rsidP="00CB5C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5CBF">
              <w:rPr>
                <w:rFonts w:ascii="Times New Roman" w:hAnsi="Times New Roman"/>
                <w:sz w:val="24"/>
                <w:szCs w:val="24"/>
              </w:rPr>
              <w:t>Komputer pokładowy</w:t>
            </w:r>
          </w:p>
        </w:tc>
        <w:tc>
          <w:tcPr>
            <w:tcW w:w="1075" w:type="pct"/>
            <w:vAlign w:val="center"/>
          </w:tcPr>
          <w:p w14:paraId="32B2E4AE" w14:textId="04898428" w:rsidR="00B131C0" w:rsidRPr="00CB5CBF" w:rsidRDefault="00B131C0" w:rsidP="00DC5B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53202" w:rsidRPr="00AC7C22" w14:paraId="5213BAE2" w14:textId="77777777" w:rsidTr="00DC5BF7">
        <w:tc>
          <w:tcPr>
            <w:tcW w:w="3925" w:type="pct"/>
            <w:vAlign w:val="center"/>
          </w:tcPr>
          <w:p w14:paraId="7488273C" w14:textId="25F4162F" w:rsidR="00C53202" w:rsidRPr="00CB5CBF" w:rsidRDefault="00C53202" w:rsidP="00CB5C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5CBF">
              <w:rPr>
                <w:rFonts w:ascii="Times New Roman" w:hAnsi="Times New Roman"/>
                <w:sz w:val="24"/>
                <w:szCs w:val="24"/>
              </w:rPr>
              <w:t>Światła przeciwmgłowe</w:t>
            </w:r>
            <w:r w:rsidR="000F722C">
              <w:rPr>
                <w:rFonts w:ascii="Times New Roman" w:hAnsi="Times New Roman"/>
                <w:sz w:val="24"/>
                <w:szCs w:val="24"/>
              </w:rPr>
              <w:t xml:space="preserve"> z funkcją doświetlenia zakrętów</w:t>
            </w:r>
          </w:p>
        </w:tc>
        <w:tc>
          <w:tcPr>
            <w:tcW w:w="1075" w:type="pct"/>
            <w:vAlign w:val="center"/>
          </w:tcPr>
          <w:p w14:paraId="2656269A" w14:textId="2A9F9ED1" w:rsidR="00C53202" w:rsidRPr="00CB5CBF" w:rsidRDefault="00C53202" w:rsidP="00DC5B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53202" w:rsidRPr="00AC7C22" w14:paraId="1E5B4736" w14:textId="77777777" w:rsidTr="00DC5BF7">
        <w:tc>
          <w:tcPr>
            <w:tcW w:w="3925" w:type="pct"/>
            <w:vAlign w:val="center"/>
          </w:tcPr>
          <w:p w14:paraId="665C2C17" w14:textId="27BB5A80" w:rsidR="00C53202" w:rsidRPr="00CB5CBF" w:rsidRDefault="00C53202" w:rsidP="00CB5C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5CBF">
              <w:rPr>
                <w:rFonts w:ascii="Times New Roman" w:hAnsi="Times New Roman"/>
                <w:sz w:val="24"/>
                <w:szCs w:val="24"/>
              </w:rPr>
              <w:t>Czujnik światła i deszczu</w:t>
            </w:r>
          </w:p>
        </w:tc>
        <w:tc>
          <w:tcPr>
            <w:tcW w:w="1075" w:type="pct"/>
            <w:vAlign w:val="center"/>
          </w:tcPr>
          <w:p w14:paraId="7914645D" w14:textId="489C78D0" w:rsidR="00C53202" w:rsidRPr="00CB5CBF" w:rsidRDefault="00C53202" w:rsidP="00DC5B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131C0" w:rsidRPr="00AC7C22" w14:paraId="0458D0D9" w14:textId="77777777" w:rsidTr="00DC5BF7">
        <w:tc>
          <w:tcPr>
            <w:tcW w:w="3925" w:type="pct"/>
            <w:vAlign w:val="center"/>
          </w:tcPr>
          <w:p w14:paraId="76B1BEDE" w14:textId="189E463E" w:rsidR="00B131C0" w:rsidRPr="00CB5CBF" w:rsidRDefault="00896E9D" w:rsidP="00CB5C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5CBF">
              <w:rPr>
                <w:rFonts w:ascii="Times New Roman" w:hAnsi="Times New Roman"/>
                <w:sz w:val="24"/>
                <w:szCs w:val="24"/>
              </w:rPr>
              <w:t>Ogrzewanie dodatkowe tylne (nawiewy + sterowanie)</w:t>
            </w:r>
          </w:p>
        </w:tc>
        <w:tc>
          <w:tcPr>
            <w:tcW w:w="1075" w:type="pct"/>
            <w:vAlign w:val="center"/>
          </w:tcPr>
          <w:p w14:paraId="1BF44070" w14:textId="35D3A8F1" w:rsidR="00B131C0" w:rsidRPr="00CB5CBF" w:rsidRDefault="00B131C0" w:rsidP="00DC5B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131C0" w:rsidRPr="00AC7C22" w14:paraId="5BCE3062" w14:textId="77777777" w:rsidTr="00DC5BF7">
        <w:tc>
          <w:tcPr>
            <w:tcW w:w="3925" w:type="pct"/>
            <w:vAlign w:val="center"/>
          </w:tcPr>
          <w:p w14:paraId="5E50C53C" w14:textId="0AF97AEA" w:rsidR="00B131C0" w:rsidRPr="00CB5CBF" w:rsidRDefault="00896E9D" w:rsidP="00CB5C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5CBF">
              <w:rPr>
                <w:rFonts w:ascii="Times New Roman" w:hAnsi="Times New Roman"/>
                <w:sz w:val="24"/>
                <w:szCs w:val="24"/>
              </w:rPr>
              <w:t>Klimatyzacja manualna z przodu i z tyłu z dodatkową nagrzewnicą</w:t>
            </w:r>
          </w:p>
        </w:tc>
        <w:tc>
          <w:tcPr>
            <w:tcW w:w="1075" w:type="pct"/>
            <w:vAlign w:val="center"/>
          </w:tcPr>
          <w:p w14:paraId="5BAB75AC" w14:textId="1404F62D" w:rsidR="00B131C0" w:rsidRPr="00CB5CBF" w:rsidRDefault="00B131C0" w:rsidP="00DC5B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96E9D" w:rsidRPr="00AC7C22" w14:paraId="5A972EFC" w14:textId="77777777" w:rsidTr="00DC5BF7">
        <w:tc>
          <w:tcPr>
            <w:tcW w:w="3925" w:type="pct"/>
            <w:vAlign w:val="center"/>
          </w:tcPr>
          <w:p w14:paraId="35719866" w14:textId="1FED13F0" w:rsidR="00896E9D" w:rsidRPr="00CB5CBF" w:rsidRDefault="00896E9D" w:rsidP="00CB5C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5CBF">
              <w:rPr>
                <w:rFonts w:ascii="Times New Roman" w:hAnsi="Times New Roman"/>
                <w:sz w:val="24"/>
                <w:szCs w:val="24"/>
              </w:rPr>
              <w:t>Regulator prędkości</w:t>
            </w:r>
          </w:p>
        </w:tc>
        <w:tc>
          <w:tcPr>
            <w:tcW w:w="1075" w:type="pct"/>
            <w:vAlign w:val="center"/>
          </w:tcPr>
          <w:p w14:paraId="61F04BC2" w14:textId="1D64E0E9" w:rsidR="00896E9D" w:rsidRPr="00CB5CBF" w:rsidRDefault="00896E9D" w:rsidP="00DC5B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131C0" w:rsidRPr="00AC7C22" w14:paraId="579B3BA6" w14:textId="77777777" w:rsidTr="00DC5BF7">
        <w:tc>
          <w:tcPr>
            <w:tcW w:w="3925" w:type="pct"/>
            <w:vAlign w:val="center"/>
          </w:tcPr>
          <w:p w14:paraId="1369A11E" w14:textId="6522A91D" w:rsidR="00AD6ACC" w:rsidRPr="00CB5CBF" w:rsidRDefault="00AD6ACC" w:rsidP="00CB5C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5CBF">
              <w:rPr>
                <w:rFonts w:ascii="Times New Roman" w:hAnsi="Times New Roman"/>
                <w:sz w:val="24"/>
                <w:szCs w:val="24"/>
              </w:rPr>
              <w:t>ABS</w:t>
            </w:r>
          </w:p>
        </w:tc>
        <w:tc>
          <w:tcPr>
            <w:tcW w:w="1075" w:type="pct"/>
            <w:vAlign w:val="center"/>
          </w:tcPr>
          <w:p w14:paraId="5656B644" w14:textId="421505D7" w:rsidR="00B131C0" w:rsidRPr="00CB5CBF" w:rsidRDefault="00B131C0" w:rsidP="00DC5B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06356" w:rsidRPr="00AC7C22" w14:paraId="0C66DC5A" w14:textId="77777777" w:rsidTr="00DC5BF7">
        <w:tc>
          <w:tcPr>
            <w:tcW w:w="3925" w:type="pct"/>
            <w:vAlign w:val="center"/>
          </w:tcPr>
          <w:p w14:paraId="7A6E7B20" w14:textId="7DBEAFF2" w:rsidR="00106356" w:rsidRPr="00CB5CBF" w:rsidRDefault="003F7EA2" w:rsidP="00CB5C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5CBF">
              <w:rPr>
                <w:rFonts w:ascii="Times New Roman" w:hAnsi="Times New Roman"/>
                <w:sz w:val="24"/>
                <w:szCs w:val="24"/>
              </w:rPr>
              <w:t>S</w:t>
            </w:r>
            <w:r w:rsidR="00896E9D" w:rsidRPr="00CB5CBF">
              <w:rPr>
                <w:rFonts w:ascii="Times New Roman" w:hAnsi="Times New Roman"/>
                <w:sz w:val="24"/>
                <w:szCs w:val="24"/>
              </w:rPr>
              <w:t>ystem</w:t>
            </w:r>
            <w:r w:rsidR="00106356" w:rsidRPr="00CB5CBF">
              <w:rPr>
                <w:rFonts w:ascii="Times New Roman" w:hAnsi="Times New Roman"/>
                <w:sz w:val="24"/>
                <w:szCs w:val="24"/>
              </w:rPr>
              <w:t xml:space="preserve"> wspomagania nagłego hamowania</w:t>
            </w:r>
          </w:p>
        </w:tc>
        <w:tc>
          <w:tcPr>
            <w:tcW w:w="1075" w:type="pct"/>
            <w:vAlign w:val="center"/>
          </w:tcPr>
          <w:p w14:paraId="7B768204" w14:textId="3B8DCF9D" w:rsidR="00106356" w:rsidRPr="00CB5CBF" w:rsidRDefault="00106356" w:rsidP="00DC5B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53202" w:rsidRPr="00AC7C22" w14:paraId="37239593" w14:textId="77777777" w:rsidTr="00DC5BF7">
        <w:tc>
          <w:tcPr>
            <w:tcW w:w="3925" w:type="pct"/>
            <w:vAlign w:val="center"/>
          </w:tcPr>
          <w:p w14:paraId="3DB8848F" w14:textId="1770E521" w:rsidR="00C53202" w:rsidRPr="00CB5CBF" w:rsidRDefault="00C53202" w:rsidP="00CB5C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5CBF">
              <w:rPr>
                <w:rFonts w:ascii="Times New Roman" w:hAnsi="Times New Roman"/>
                <w:sz w:val="24"/>
                <w:szCs w:val="24"/>
              </w:rPr>
              <w:t>System wykrywania zmęczenia kierowcy</w:t>
            </w:r>
          </w:p>
        </w:tc>
        <w:tc>
          <w:tcPr>
            <w:tcW w:w="1075" w:type="pct"/>
            <w:vAlign w:val="center"/>
          </w:tcPr>
          <w:p w14:paraId="6AC232CB" w14:textId="4A6290F4" w:rsidR="00C53202" w:rsidRPr="00CB5CBF" w:rsidRDefault="00C53202" w:rsidP="00DC5B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53202" w:rsidRPr="00AC7C22" w14:paraId="3AD8B779" w14:textId="77777777" w:rsidTr="00DC5BF7">
        <w:tc>
          <w:tcPr>
            <w:tcW w:w="3925" w:type="pct"/>
            <w:vAlign w:val="center"/>
          </w:tcPr>
          <w:p w14:paraId="369B9D43" w14:textId="50897840" w:rsidR="00C53202" w:rsidRPr="00CB5CBF" w:rsidRDefault="00C53202" w:rsidP="00CB5C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5CBF">
              <w:rPr>
                <w:rFonts w:ascii="Times New Roman" w:hAnsi="Times New Roman"/>
                <w:sz w:val="24"/>
                <w:szCs w:val="24"/>
              </w:rPr>
              <w:t>Kamera cofania</w:t>
            </w:r>
            <w:r w:rsidR="000F722C">
              <w:rPr>
                <w:rFonts w:ascii="Times New Roman" w:hAnsi="Times New Roman"/>
                <w:sz w:val="24"/>
                <w:szCs w:val="24"/>
              </w:rPr>
              <w:t xml:space="preserve"> z dynamicznymi liniami pomocniczymi</w:t>
            </w:r>
          </w:p>
        </w:tc>
        <w:tc>
          <w:tcPr>
            <w:tcW w:w="1075" w:type="pct"/>
            <w:vAlign w:val="center"/>
          </w:tcPr>
          <w:p w14:paraId="0AECD5F4" w14:textId="6BCCE603" w:rsidR="00C53202" w:rsidRPr="00CB5CBF" w:rsidRDefault="00C53202" w:rsidP="00DC5B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06356" w:rsidRPr="00AC7C22" w14:paraId="2C9D99DD" w14:textId="77777777" w:rsidTr="00DC5BF7">
        <w:tc>
          <w:tcPr>
            <w:tcW w:w="3925" w:type="pct"/>
            <w:vAlign w:val="center"/>
          </w:tcPr>
          <w:p w14:paraId="27169EF8" w14:textId="3325B206" w:rsidR="00106356" w:rsidRPr="00CB5CBF" w:rsidRDefault="003F7EA2" w:rsidP="00CB5C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5CBF">
              <w:rPr>
                <w:rFonts w:ascii="Times New Roman" w:hAnsi="Times New Roman"/>
                <w:sz w:val="24"/>
                <w:szCs w:val="24"/>
              </w:rPr>
              <w:t>P</w:t>
            </w:r>
            <w:r w:rsidR="00896E9D" w:rsidRPr="00CB5CBF">
              <w:rPr>
                <w:rFonts w:ascii="Times New Roman" w:hAnsi="Times New Roman"/>
                <w:sz w:val="24"/>
                <w:szCs w:val="24"/>
              </w:rPr>
              <w:t>oduszka powietrzna</w:t>
            </w:r>
            <w:r w:rsidR="00106356" w:rsidRPr="00CB5CBF">
              <w:rPr>
                <w:rFonts w:ascii="Times New Roman" w:hAnsi="Times New Roman"/>
                <w:sz w:val="24"/>
                <w:szCs w:val="24"/>
              </w:rPr>
              <w:t xml:space="preserve"> kierowcy i pasażera</w:t>
            </w:r>
          </w:p>
        </w:tc>
        <w:tc>
          <w:tcPr>
            <w:tcW w:w="1075" w:type="pct"/>
            <w:vAlign w:val="center"/>
          </w:tcPr>
          <w:p w14:paraId="29DD5F4B" w14:textId="2EA0E712" w:rsidR="00106356" w:rsidRPr="00CB5CBF" w:rsidRDefault="00106356" w:rsidP="00DC5B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06356" w:rsidRPr="00AC7C22" w14:paraId="3FDB6E8D" w14:textId="77777777" w:rsidTr="00DC5BF7">
        <w:tc>
          <w:tcPr>
            <w:tcW w:w="3925" w:type="pct"/>
            <w:vAlign w:val="center"/>
          </w:tcPr>
          <w:p w14:paraId="51EB8879" w14:textId="482B4CDF" w:rsidR="00106356" w:rsidRPr="00CB5CBF" w:rsidRDefault="00106356" w:rsidP="00CB5C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5CBF">
              <w:rPr>
                <w:rFonts w:ascii="Times New Roman" w:hAnsi="Times New Roman"/>
                <w:sz w:val="24"/>
                <w:szCs w:val="24"/>
              </w:rPr>
              <w:t>Sy</w:t>
            </w:r>
            <w:r w:rsidR="003F7EA2" w:rsidRPr="00CB5CBF">
              <w:rPr>
                <w:rFonts w:ascii="Times New Roman" w:hAnsi="Times New Roman"/>
                <w:sz w:val="24"/>
                <w:szCs w:val="24"/>
              </w:rPr>
              <w:t>stem kontroli toru jazdy ESP</w:t>
            </w:r>
          </w:p>
        </w:tc>
        <w:tc>
          <w:tcPr>
            <w:tcW w:w="1075" w:type="pct"/>
            <w:vAlign w:val="center"/>
          </w:tcPr>
          <w:p w14:paraId="53DF7D6C" w14:textId="6DCD5941" w:rsidR="00106356" w:rsidRPr="00CB5CBF" w:rsidRDefault="00106356" w:rsidP="00DC5B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06356" w:rsidRPr="00AC7C22" w14:paraId="69BA8ADD" w14:textId="77777777" w:rsidTr="00DC5BF7">
        <w:tc>
          <w:tcPr>
            <w:tcW w:w="3925" w:type="pct"/>
            <w:vAlign w:val="center"/>
          </w:tcPr>
          <w:p w14:paraId="3898B3EE" w14:textId="4030E5CC" w:rsidR="00106356" w:rsidRPr="00CB5CBF" w:rsidRDefault="00106356" w:rsidP="00CB5C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5CBF">
              <w:rPr>
                <w:rFonts w:ascii="Times New Roman" w:hAnsi="Times New Roman"/>
                <w:sz w:val="24"/>
                <w:szCs w:val="24"/>
              </w:rPr>
              <w:t>System kontroli ciśnienia w oponach</w:t>
            </w:r>
          </w:p>
        </w:tc>
        <w:tc>
          <w:tcPr>
            <w:tcW w:w="1075" w:type="pct"/>
            <w:vAlign w:val="center"/>
          </w:tcPr>
          <w:p w14:paraId="553B9471" w14:textId="79E609E5" w:rsidR="00106356" w:rsidRPr="00CB5CBF" w:rsidRDefault="00106356" w:rsidP="00DC5B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06356" w:rsidRPr="00AC7C22" w14:paraId="3BDA59E0" w14:textId="77777777" w:rsidTr="00DC5BF7">
        <w:tc>
          <w:tcPr>
            <w:tcW w:w="3925" w:type="pct"/>
            <w:vAlign w:val="center"/>
          </w:tcPr>
          <w:p w14:paraId="040054D8" w14:textId="2EEC9455" w:rsidR="00106356" w:rsidRPr="00CB5CBF" w:rsidRDefault="00106356" w:rsidP="00CB5C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5CBF">
              <w:rPr>
                <w:rFonts w:ascii="Times New Roman" w:hAnsi="Times New Roman"/>
                <w:sz w:val="24"/>
                <w:szCs w:val="24"/>
              </w:rPr>
              <w:t>Pasy bezpieczeństwa dla kierowcy i pasażerów</w:t>
            </w:r>
          </w:p>
        </w:tc>
        <w:tc>
          <w:tcPr>
            <w:tcW w:w="1075" w:type="pct"/>
            <w:vAlign w:val="center"/>
          </w:tcPr>
          <w:p w14:paraId="1BC3A695" w14:textId="09169CFE" w:rsidR="00106356" w:rsidRPr="00CB5CBF" w:rsidRDefault="00106356" w:rsidP="00DC5B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7EA2" w:rsidRPr="00AC7C22" w14:paraId="58B58359" w14:textId="77777777" w:rsidTr="00DC5BF7">
        <w:tc>
          <w:tcPr>
            <w:tcW w:w="3925" w:type="pct"/>
            <w:vAlign w:val="center"/>
          </w:tcPr>
          <w:p w14:paraId="78C7C656" w14:textId="450356D2" w:rsidR="003F7EA2" w:rsidRPr="00CB5CBF" w:rsidRDefault="003F7EA2" w:rsidP="00CB5C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5CBF">
              <w:rPr>
                <w:rFonts w:ascii="Times New Roman" w:hAnsi="Times New Roman"/>
                <w:sz w:val="24"/>
                <w:szCs w:val="24"/>
              </w:rPr>
              <w:t>Immobiliser</w:t>
            </w:r>
          </w:p>
        </w:tc>
        <w:tc>
          <w:tcPr>
            <w:tcW w:w="1075" w:type="pct"/>
            <w:vAlign w:val="center"/>
          </w:tcPr>
          <w:p w14:paraId="2310DB30" w14:textId="4391670F" w:rsidR="003F7EA2" w:rsidRPr="00CB5CBF" w:rsidRDefault="003F7EA2" w:rsidP="00DC5B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7EA2" w:rsidRPr="00AC7C22" w14:paraId="45C864C0" w14:textId="77777777" w:rsidTr="00DC5BF7">
        <w:tc>
          <w:tcPr>
            <w:tcW w:w="3925" w:type="pct"/>
            <w:vAlign w:val="center"/>
          </w:tcPr>
          <w:p w14:paraId="3D1F8714" w14:textId="2C269D3E" w:rsidR="003F7EA2" w:rsidRPr="00CB5CBF" w:rsidRDefault="003F7EA2" w:rsidP="00CB5C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5CBF">
              <w:rPr>
                <w:rFonts w:ascii="Times New Roman" w:hAnsi="Times New Roman"/>
                <w:sz w:val="24"/>
                <w:szCs w:val="24"/>
              </w:rPr>
              <w:t>Sygnalizator niezapiętych pasów</w:t>
            </w:r>
          </w:p>
        </w:tc>
        <w:tc>
          <w:tcPr>
            <w:tcW w:w="1075" w:type="pct"/>
            <w:vAlign w:val="center"/>
          </w:tcPr>
          <w:p w14:paraId="7D8DD8F0" w14:textId="3C2B796D" w:rsidR="003F7EA2" w:rsidRPr="00CB5CBF" w:rsidRDefault="003F7EA2" w:rsidP="00DC5B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7EA2" w:rsidRPr="00AC7C22" w14:paraId="125D5539" w14:textId="77777777" w:rsidTr="00DC5BF7">
        <w:tc>
          <w:tcPr>
            <w:tcW w:w="3925" w:type="pct"/>
            <w:vAlign w:val="center"/>
          </w:tcPr>
          <w:p w14:paraId="7F00F9C8" w14:textId="606B1D07" w:rsidR="003F7EA2" w:rsidRPr="00CB5CBF" w:rsidRDefault="003F7EA2" w:rsidP="00CB5C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5CBF">
              <w:rPr>
                <w:rFonts w:ascii="Times New Roman" w:hAnsi="Times New Roman"/>
                <w:sz w:val="24"/>
                <w:szCs w:val="24"/>
              </w:rPr>
              <w:t>Pełnowymiarowe koło zapasowe</w:t>
            </w:r>
          </w:p>
        </w:tc>
        <w:tc>
          <w:tcPr>
            <w:tcW w:w="1075" w:type="pct"/>
            <w:vAlign w:val="center"/>
          </w:tcPr>
          <w:p w14:paraId="637B75A6" w14:textId="6ADE0F4E" w:rsidR="003F7EA2" w:rsidRPr="00CB5CBF" w:rsidRDefault="003F7EA2" w:rsidP="00DC5B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7EA2" w:rsidRPr="00AC7C22" w14:paraId="13023F52" w14:textId="77777777" w:rsidTr="00DC5BF7">
        <w:tc>
          <w:tcPr>
            <w:tcW w:w="3925" w:type="pct"/>
            <w:vAlign w:val="center"/>
          </w:tcPr>
          <w:p w14:paraId="219B1F1C" w14:textId="77777777" w:rsidR="003F7EA2" w:rsidRPr="00CB5CBF" w:rsidRDefault="003F7EA2" w:rsidP="00CB5C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5CBF">
              <w:rPr>
                <w:rFonts w:ascii="Times New Roman" w:hAnsi="Times New Roman"/>
                <w:sz w:val="24"/>
                <w:szCs w:val="24"/>
              </w:rPr>
              <w:t>Maksymalna masa całkowita pojazdu nie przekracza 3 500 kg</w:t>
            </w:r>
          </w:p>
        </w:tc>
        <w:tc>
          <w:tcPr>
            <w:tcW w:w="1075" w:type="pct"/>
            <w:vAlign w:val="center"/>
          </w:tcPr>
          <w:p w14:paraId="7F7051E2" w14:textId="63FE12D4" w:rsidR="003F7EA2" w:rsidRPr="00CB5CBF" w:rsidRDefault="003F7EA2" w:rsidP="00DC5B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17FE4EBA" w14:textId="77777777" w:rsidR="00CB5CBF" w:rsidRPr="00CB5CBF" w:rsidRDefault="00CB5CBF" w:rsidP="00B03140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14:paraId="749DD406" w14:textId="3EC23F7E" w:rsidR="000B7B90" w:rsidRDefault="000B7B90" w:rsidP="00B0314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3D0A965F" w14:textId="77777777" w:rsidR="004743A5" w:rsidRDefault="004743A5" w:rsidP="00B0314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3DFB431C" w14:textId="77777777" w:rsidR="000B7B90" w:rsidRDefault="000B7B90" w:rsidP="00B0314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5843D5C6" w14:textId="65DBD806" w:rsidR="00C66B7F" w:rsidRPr="00B03140" w:rsidRDefault="00354D02" w:rsidP="00B0314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B03140">
        <w:rPr>
          <w:rFonts w:ascii="Times New Roman" w:hAnsi="Times New Roman"/>
          <w:b/>
          <w:sz w:val="24"/>
          <w:szCs w:val="24"/>
        </w:rPr>
        <w:t>GWARANCJA</w:t>
      </w:r>
      <w:r w:rsidR="00682FA3">
        <w:rPr>
          <w:rFonts w:ascii="Times New Roman" w:hAnsi="Times New Roman"/>
          <w:b/>
          <w:sz w:val="24"/>
          <w:szCs w:val="24"/>
        </w:rPr>
        <w:t>:</w:t>
      </w:r>
    </w:p>
    <w:p w14:paraId="3D6CF47B" w14:textId="3F1D8D3D" w:rsidR="00C66B7F" w:rsidRPr="00B03140" w:rsidRDefault="00AB235D" w:rsidP="00682FA3">
      <w:pPr>
        <w:pStyle w:val="Bezodstpw"/>
        <w:numPr>
          <w:ilvl w:val="0"/>
          <w:numId w:val="43"/>
        </w:numPr>
        <w:ind w:left="709" w:hanging="42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Samochód</w:t>
      </w:r>
    </w:p>
    <w:p w14:paraId="364CE218" w14:textId="46C2513B" w:rsidR="005C213F" w:rsidRPr="005906CC" w:rsidRDefault="005C213F" w:rsidP="00682FA3">
      <w:pPr>
        <w:pStyle w:val="Bezodstpw"/>
        <w:numPr>
          <w:ilvl w:val="1"/>
          <w:numId w:val="19"/>
        </w:numPr>
        <w:ind w:left="1134" w:hanging="425"/>
        <w:jc w:val="both"/>
        <w:rPr>
          <w:rFonts w:ascii="Times New Roman" w:hAnsi="Times New Roman"/>
          <w:b/>
          <w:sz w:val="24"/>
          <w:szCs w:val="24"/>
        </w:rPr>
      </w:pPr>
      <w:r w:rsidRPr="005906CC">
        <w:rPr>
          <w:rFonts w:ascii="Times New Roman" w:hAnsi="Times New Roman"/>
          <w:b/>
          <w:sz w:val="24"/>
          <w:szCs w:val="24"/>
        </w:rPr>
        <w:t xml:space="preserve">Minimum </w:t>
      </w:r>
      <w:r w:rsidR="00B75489">
        <w:rPr>
          <w:rFonts w:ascii="Times New Roman" w:hAnsi="Times New Roman"/>
          <w:b/>
          <w:sz w:val="24"/>
          <w:szCs w:val="24"/>
        </w:rPr>
        <w:t>36</w:t>
      </w:r>
      <w:r w:rsidRPr="005906CC">
        <w:rPr>
          <w:rFonts w:ascii="Times New Roman" w:hAnsi="Times New Roman"/>
          <w:b/>
          <w:sz w:val="24"/>
          <w:szCs w:val="24"/>
        </w:rPr>
        <w:t xml:space="preserve"> miesi</w:t>
      </w:r>
      <w:r w:rsidR="00B75489">
        <w:rPr>
          <w:rFonts w:ascii="Times New Roman" w:hAnsi="Times New Roman"/>
          <w:b/>
          <w:sz w:val="24"/>
          <w:szCs w:val="24"/>
        </w:rPr>
        <w:t>ę</w:t>
      </w:r>
      <w:r w:rsidRPr="005906CC">
        <w:rPr>
          <w:rFonts w:ascii="Times New Roman" w:hAnsi="Times New Roman"/>
          <w:b/>
          <w:sz w:val="24"/>
          <w:szCs w:val="24"/>
        </w:rPr>
        <w:t>c</w:t>
      </w:r>
      <w:r w:rsidR="00B75489">
        <w:rPr>
          <w:rFonts w:ascii="Times New Roman" w:hAnsi="Times New Roman"/>
          <w:b/>
          <w:sz w:val="24"/>
          <w:szCs w:val="24"/>
        </w:rPr>
        <w:t>y</w:t>
      </w:r>
      <w:r w:rsidR="00682FA3" w:rsidRPr="005906CC">
        <w:rPr>
          <w:rFonts w:ascii="Times New Roman" w:hAnsi="Times New Roman"/>
          <w:b/>
          <w:sz w:val="24"/>
          <w:szCs w:val="24"/>
        </w:rPr>
        <w:t>,</w:t>
      </w:r>
    </w:p>
    <w:p w14:paraId="3E7CF9DF" w14:textId="602B6500" w:rsidR="004743A5" w:rsidRDefault="004743A5" w:rsidP="00322413">
      <w:pPr>
        <w:pStyle w:val="Bezodstpw"/>
        <w:numPr>
          <w:ilvl w:val="1"/>
          <w:numId w:val="19"/>
        </w:numPr>
        <w:ind w:left="1134" w:hanging="425"/>
        <w:jc w:val="both"/>
        <w:rPr>
          <w:rFonts w:ascii="Times New Roman" w:hAnsi="Times New Roman"/>
          <w:sz w:val="24"/>
          <w:szCs w:val="24"/>
        </w:rPr>
      </w:pPr>
      <w:r w:rsidRPr="004743A5">
        <w:rPr>
          <w:rFonts w:ascii="Times New Roman" w:hAnsi="Times New Roman"/>
          <w:sz w:val="24"/>
          <w:szCs w:val="24"/>
        </w:rPr>
        <w:t xml:space="preserve">Gwarancja obejmująca całość podwozia </w:t>
      </w:r>
    </w:p>
    <w:p w14:paraId="7BCE91F4" w14:textId="77777777" w:rsidR="004743A5" w:rsidRPr="004743A5" w:rsidRDefault="004743A5" w:rsidP="004743A5">
      <w:pPr>
        <w:pStyle w:val="Bezodstpw"/>
        <w:ind w:left="1134"/>
        <w:jc w:val="both"/>
        <w:rPr>
          <w:rFonts w:ascii="Times New Roman" w:hAnsi="Times New Roman"/>
          <w:sz w:val="24"/>
          <w:szCs w:val="24"/>
        </w:rPr>
      </w:pPr>
    </w:p>
    <w:p w14:paraId="5B8AC709" w14:textId="77777777" w:rsidR="004743A5" w:rsidRPr="00B03140" w:rsidRDefault="004743A5" w:rsidP="004743A5">
      <w:pPr>
        <w:pStyle w:val="Bezodstpw"/>
        <w:numPr>
          <w:ilvl w:val="0"/>
          <w:numId w:val="43"/>
        </w:numPr>
        <w:ind w:left="709" w:hanging="425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Samochód</w:t>
      </w:r>
      <w:r w:rsidRPr="00B03140">
        <w:rPr>
          <w:rFonts w:ascii="Times New Roman" w:hAnsi="Times New Roman"/>
          <w:b/>
          <w:sz w:val="24"/>
          <w:szCs w:val="24"/>
        </w:rPr>
        <w:t xml:space="preserve"> musi posiadać</w:t>
      </w:r>
    </w:p>
    <w:p w14:paraId="76029B1A" w14:textId="77777777" w:rsidR="004743A5" w:rsidRDefault="004743A5" w:rsidP="004743A5">
      <w:pPr>
        <w:pStyle w:val="Bezodstpw"/>
        <w:numPr>
          <w:ilvl w:val="0"/>
          <w:numId w:val="20"/>
        </w:numPr>
        <w:ind w:left="1134" w:hanging="425"/>
        <w:jc w:val="both"/>
        <w:rPr>
          <w:rFonts w:ascii="Times New Roman" w:hAnsi="Times New Roman"/>
          <w:sz w:val="24"/>
          <w:szCs w:val="24"/>
        </w:rPr>
      </w:pPr>
      <w:r w:rsidRPr="00B03140">
        <w:rPr>
          <w:rFonts w:ascii="Times New Roman" w:hAnsi="Times New Roman"/>
          <w:sz w:val="24"/>
          <w:szCs w:val="24"/>
        </w:rPr>
        <w:t>Świadectwo homologacji</w:t>
      </w:r>
      <w:r>
        <w:rPr>
          <w:rFonts w:ascii="Times New Roman" w:hAnsi="Times New Roman"/>
          <w:sz w:val="24"/>
          <w:szCs w:val="24"/>
        </w:rPr>
        <w:t>,</w:t>
      </w:r>
    </w:p>
    <w:p w14:paraId="2C3A509F" w14:textId="77777777" w:rsidR="004743A5" w:rsidRPr="00883C1A" w:rsidRDefault="004743A5" w:rsidP="004743A5">
      <w:pPr>
        <w:pStyle w:val="Bezodstpw"/>
        <w:numPr>
          <w:ilvl w:val="0"/>
          <w:numId w:val="20"/>
        </w:numPr>
        <w:ind w:left="1134" w:hanging="42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Dywaniki gumowe</w:t>
      </w:r>
      <w:r w:rsidRPr="00B03140">
        <w:rPr>
          <w:rFonts w:ascii="Times New Roman" w:hAnsi="Times New Roman"/>
          <w:sz w:val="24"/>
          <w:szCs w:val="24"/>
        </w:rPr>
        <w:t>.</w:t>
      </w:r>
    </w:p>
    <w:p w14:paraId="4E7A090F" w14:textId="77777777" w:rsidR="00B52501" w:rsidRPr="00B03140" w:rsidRDefault="00B52501" w:rsidP="00C66B7F">
      <w:pPr>
        <w:pStyle w:val="Bezodstpw"/>
        <w:jc w:val="both"/>
        <w:rPr>
          <w:rFonts w:ascii="Times New Roman" w:hAnsi="Times New Roman"/>
          <w:sz w:val="24"/>
          <w:szCs w:val="24"/>
        </w:rPr>
      </w:pPr>
    </w:p>
    <w:p w14:paraId="3ABA5A51" w14:textId="77777777" w:rsidR="00C66B7F" w:rsidRPr="00B03140" w:rsidRDefault="00C66B7F" w:rsidP="00682FA3">
      <w:pPr>
        <w:pStyle w:val="Bezodstpw"/>
        <w:numPr>
          <w:ilvl w:val="0"/>
          <w:numId w:val="21"/>
        </w:numPr>
        <w:ind w:left="709"/>
        <w:jc w:val="both"/>
        <w:rPr>
          <w:rFonts w:ascii="Times New Roman" w:hAnsi="Times New Roman"/>
          <w:b/>
          <w:sz w:val="24"/>
          <w:szCs w:val="24"/>
        </w:rPr>
      </w:pPr>
      <w:r w:rsidRPr="00B03140">
        <w:rPr>
          <w:rFonts w:ascii="Times New Roman" w:hAnsi="Times New Roman"/>
          <w:b/>
          <w:sz w:val="24"/>
          <w:szCs w:val="24"/>
        </w:rPr>
        <w:t>POZOSTAŁE WYMAGANIA</w:t>
      </w:r>
    </w:p>
    <w:p w14:paraId="1A27B569" w14:textId="77777777" w:rsidR="00C66B7F" w:rsidRPr="00B03140" w:rsidRDefault="00C66B7F" w:rsidP="00C66B7F">
      <w:pPr>
        <w:pStyle w:val="Bezodstpw"/>
        <w:jc w:val="both"/>
        <w:rPr>
          <w:rFonts w:ascii="Times New Roman" w:hAnsi="Times New Roman"/>
          <w:sz w:val="24"/>
          <w:szCs w:val="24"/>
        </w:rPr>
      </w:pPr>
    </w:p>
    <w:p w14:paraId="00674AC6" w14:textId="77777777" w:rsidR="00C66B7F" w:rsidRPr="00B03140" w:rsidRDefault="00C66B7F" w:rsidP="00682FA3">
      <w:pPr>
        <w:numPr>
          <w:ilvl w:val="0"/>
          <w:numId w:val="22"/>
        </w:numPr>
        <w:spacing w:after="0" w:line="276" w:lineRule="auto"/>
        <w:ind w:left="709" w:hanging="425"/>
        <w:jc w:val="both"/>
        <w:rPr>
          <w:rFonts w:ascii="Times New Roman" w:hAnsi="Times New Roman"/>
          <w:b/>
          <w:sz w:val="24"/>
          <w:szCs w:val="24"/>
        </w:rPr>
      </w:pPr>
      <w:r w:rsidRPr="00B03140">
        <w:rPr>
          <w:rFonts w:ascii="Times New Roman" w:hAnsi="Times New Roman"/>
          <w:b/>
          <w:sz w:val="24"/>
          <w:szCs w:val="24"/>
        </w:rPr>
        <w:t>Wraz z dostarczeniem przedmiotu umowy Wykonawca zobowiązuje się do:</w:t>
      </w:r>
    </w:p>
    <w:p w14:paraId="15AC484D" w14:textId="5DBB872A" w:rsidR="007F2975" w:rsidRPr="00B03140" w:rsidRDefault="007F2975" w:rsidP="00682FA3">
      <w:pPr>
        <w:numPr>
          <w:ilvl w:val="0"/>
          <w:numId w:val="41"/>
        </w:numPr>
        <w:spacing w:after="0" w:line="240" w:lineRule="auto"/>
        <w:ind w:left="1134" w:hanging="425"/>
        <w:jc w:val="both"/>
        <w:rPr>
          <w:rFonts w:ascii="Times New Roman" w:hAnsi="Times New Roman"/>
          <w:sz w:val="24"/>
          <w:szCs w:val="24"/>
        </w:rPr>
      </w:pPr>
      <w:r w:rsidRPr="00B03140">
        <w:rPr>
          <w:rFonts w:ascii="Times New Roman" w:hAnsi="Times New Roman"/>
          <w:sz w:val="24"/>
          <w:szCs w:val="24"/>
        </w:rPr>
        <w:t>Dostarczenia dokumentu potwierdzającego prawo własności</w:t>
      </w:r>
      <w:r w:rsidR="00682FA3">
        <w:rPr>
          <w:rFonts w:ascii="Times New Roman" w:hAnsi="Times New Roman"/>
          <w:sz w:val="24"/>
          <w:szCs w:val="24"/>
        </w:rPr>
        <w:t>,</w:t>
      </w:r>
    </w:p>
    <w:p w14:paraId="0D5E788F" w14:textId="0DEF0F4C" w:rsidR="007F2975" w:rsidRPr="00B03140" w:rsidRDefault="007F2975" w:rsidP="00682FA3">
      <w:pPr>
        <w:numPr>
          <w:ilvl w:val="0"/>
          <w:numId w:val="41"/>
        </w:numPr>
        <w:spacing w:after="0" w:line="240" w:lineRule="auto"/>
        <w:ind w:left="1134" w:hanging="425"/>
        <w:jc w:val="both"/>
        <w:rPr>
          <w:rFonts w:ascii="Times New Roman" w:hAnsi="Times New Roman"/>
          <w:sz w:val="24"/>
          <w:szCs w:val="24"/>
        </w:rPr>
      </w:pPr>
      <w:r w:rsidRPr="00B03140">
        <w:rPr>
          <w:rFonts w:ascii="Times New Roman" w:hAnsi="Times New Roman"/>
          <w:sz w:val="24"/>
          <w:szCs w:val="24"/>
        </w:rPr>
        <w:t>Dostarczenia protokołu przekazania, wraz z wykazem wyposażenia</w:t>
      </w:r>
      <w:r w:rsidR="00682FA3">
        <w:rPr>
          <w:rFonts w:ascii="Times New Roman" w:hAnsi="Times New Roman"/>
          <w:sz w:val="24"/>
          <w:szCs w:val="24"/>
        </w:rPr>
        <w:t>,</w:t>
      </w:r>
    </w:p>
    <w:p w14:paraId="7C43CBD6" w14:textId="28CEDF56" w:rsidR="007F2975" w:rsidRPr="00B03140" w:rsidRDefault="007F2975" w:rsidP="00682FA3">
      <w:pPr>
        <w:numPr>
          <w:ilvl w:val="0"/>
          <w:numId w:val="41"/>
        </w:numPr>
        <w:spacing w:after="0" w:line="240" w:lineRule="auto"/>
        <w:ind w:left="1134" w:hanging="425"/>
        <w:jc w:val="both"/>
        <w:rPr>
          <w:rFonts w:ascii="Times New Roman" w:hAnsi="Times New Roman"/>
          <w:sz w:val="24"/>
          <w:szCs w:val="24"/>
        </w:rPr>
      </w:pPr>
      <w:r w:rsidRPr="00B03140">
        <w:rPr>
          <w:rFonts w:ascii="Times New Roman" w:hAnsi="Times New Roman"/>
          <w:sz w:val="24"/>
          <w:szCs w:val="24"/>
        </w:rPr>
        <w:t>Dostarczenia karty gwarancyjnej w języku polskim</w:t>
      </w:r>
      <w:r w:rsidR="00682FA3">
        <w:rPr>
          <w:rFonts w:ascii="Times New Roman" w:hAnsi="Times New Roman"/>
          <w:sz w:val="24"/>
          <w:szCs w:val="24"/>
        </w:rPr>
        <w:t>,</w:t>
      </w:r>
    </w:p>
    <w:p w14:paraId="4FEFC47D" w14:textId="0E7036E9" w:rsidR="007F2975" w:rsidRPr="00B03140" w:rsidRDefault="007F2975" w:rsidP="00682FA3">
      <w:pPr>
        <w:numPr>
          <w:ilvl w:val="0"/>
          <w:numId w:val="41"/>
        </w:numPr>
        <w:spacing w:after="0" w:line="240" w:lineRule="auto"/>
        <w:ind w:left="1134" w:hanging="425"/>
        <w:jc w:val="both"/>
        <w:rPr>
          <w:rFonts w:ascii="Times New Roman" w:hAnsi="Times New Roman"/>
          <w:sz w:val="24"/>
          <w:szCs w:val="24"/>
        </w:rPr>
      </w:pPr>
      <w:r w:rsidRPr="00B03140">
        <w:rPr>
          <w:rFonts w:ascii="Times New Roman" w:hAnsi="Times New Roman"/>
          <w:sz w:val="24"/>
          <w:szCs w:val="24"/>
        </w:rPr>
        <w:t>Dostarczenia instrukcji obsługi i konserwacji w języku polskim</w:t>
      </w:r>
      <w:r w:rsidR="00AB235D">
        <w:rPr>
          <w:rFonts w:ascii="Times New Roman" w:hAnsi="Times New Roman"/>
          <w:sz w:val="24"/>
          <w:szCs w:val="24"/>
        </w:rPr>
        <w:t xml:space="preserve"> dla samochodu i wyposażenia dodatkowego </w:t>
      </w:r>
      <w:r w:rsidRPr="00B03140">
        <w:rPr>
          <w:rFonts w:ascii="Times New Roman" w:hAnsi="Times New Roman"/>
          <w:sz w:val="24"/>
          <w:szCs w:val="24"/>
        </w:rPr>
        <w:t>(po 1 egzemplarzu w wersji papierowej oraz na nośniku cd lub pendrive)</w:t>
      </w:r>
      <w:r w:rsidR="00682FA3">
        <w:rPr>
          <w:rFonts w:ascii="Times New Roman" w:hAnsi="Times New Roman"/>
          <w:sz w:val="24"/>
          <w:szCs w:val="24"/>
        </w:rPr>
        <w:t>,</w:t>
      </w:r>
    </w:p>
    <w:p w14:paraId="3C51C31B" w14:textId="0F5929FE" w:rsidR="007F2975" w:rsidRPr="00B03140" w:rsidRDefault="007F2975" w:rsidP="00682FA3">
      <w:pPr>
        <w:pStyle w:val="Tekstpodstawowywcity2"/>
        <w:numPr>
          <w:ilvl w:val="0"/>
          <w:numId w:val="41"/>
        </w:numPr>
        <w:spacing w:line="240" w:lineRule="auto"/>
        <w:ind w:left="1134" w:hanging="425"/>
        <w:jc w:val="both"/>
      </w:pPr>
      <w:r w:rsidRPr="00B03140">
        <w:t>Dostarczenia dokumentacji umożliwiającej rejestrację pojazdu (tj. m. in. świadectwo homologacji)</w:t>
      </w:r>
      <w:r w:rsidR="00682FA3">
        <w:t>,</w:t>
      </w:r>
    </w:p>
    <w:p w14:paraId="27B6B887" w14:textId="77777777" w:rsidR="007F2975" w:rsidRDefault="00243F51" w:rsidP="00682FA3">
      <w:pPr>
        <w:pStyle w:val="Tekstpodstawowywcity2"/>
        <w:numPr>
          <w:ilvl w:val="0"/>
          <w:numId w:val="41"/>
        </w:numPr>
        <w:spacing w:line="240" w:lineRule="auto"/>
        <w:ind w:left="1134" w:hanging="425"/>
        <w:jc w:val="both"/>
      </w:pPr>
      <w:r>
        <w:t>Trójkąt</w:t>
      </w:r>
      <w:r w:rsidR="002B4F80">
        <w:t xml:space="preserve"> ostrzegawczy</w:t>
      </w:r>
      <w:r>
        <w:t xml:space="preserve"> + ap</w:t>
      </w:r>
      <w:r w:rsidR="002B4F80">
        <w:t xml:space="preserve">teczka + gaśnica na wyposażeniu + 2 szt. </w:t>
      </w:r>
      <w:r w:rsidR="00A54FB0">
        <w:t>k</w:t>
      </w:r>
      <w:r w:rsidR="002B4F80">
        <w:t>amizelek odblaskowych + lewarek.</w:t>
      </w:r>
    </w:p>
    <w:p w14:paraId="7D6A9C97" w14:textId="77777777" w:rsidR="00682FA3" w:rsidRPr="00B03140" w:rsidRDefault="00682FA3" w:rsidP="00682FA3">
      <w:pPr>
        <w:pStyle w:val="Tekstpodstawowywcity2"/>
        <w:spacing w:line="240" w:lineRule="auto"/>
        <w:jc w:val="both"/>
      </w:pPr>
    </w:p>
    <w:p w14:paraId="27D1E517" w14:textId="77777777" w:rsidR="00C66B7F" w:rsidRPr="00B03140" w:rsidRDefault="00C66B7F" w:rsidP="00682FA3">
      <w:pPr>
        <w:pStyle w:val="Tekstpodstawowywcity2"/>
        <w:numPr>
          <w:ilvl w:val="0"/>
          <w:numId w:val="22"/>
        </w:numPr>
        <w:spacing w:line="240" w:lineRule="auto"/>
        <w:ind w:left="709" w:hanging="425"/>
        <w:jc w:val="both"/>
        <w:rPr>
          <w:b/>
        </w:rPr>
      </w:pPr>
      <w:r w:rsidRPr="00B03140">
        <w:rPr>
          <w:b/>
        </w:rPr>
        <w:t>Ponadto Wykonawca zobowiązuje się do:</w:t>
      </w:r>
    </w:p>
    <w:p w14:paraId="3A4E7939" w14:textId="1FC4A215" w:rsidR="00C66B7F" w:rsidRDefault="00C66B7F" w:rsidP="00682FA3">
      <w:pPr>
        <w:pStyle w:val="Tekstpodstawowywcity2"/>
        <w:numPr>
          <w:ilvl w:val="0"/>
          <w:numId w:val="24"/>
        </w:numPr>
        <w:spacing w:line="240" w:lineRule="auto"/>
        <w:ind w:left="1134" w:hanging="425"/>
        <w:jc w:val="both"/>
      </w:pPr>
      <w:r w:rsidRPr="00B03140">
        <w:t xml:space="preserve">Przeprowadzenia szkolenia załogi w zakresie obsługi </w:t>
      </w:r>
      <w:r w:rsidR="000D0D13" w:rsidRPr="00B03140">
        <w:t>–</w:t>
      </w:r>
      <w:r w:rsidRPr="00B03140">
        <w:t xml:space="preserve"> szkolenie</w:t>
      </w:r>
      <w:r w:rsidR="000D0D13" w:rsidRPr="00B03140">
        <w:t xml:space="preserve"> zostanie udokumentowane podpisanym protokołem</w:t>
      </w:r>
      <w:r w:rsidR="00682FA3">
        <w:t>,</w:t>
      </w:r>
    </w:p>
    <w:p w14:paraId="6F8D5FB0" w14:textId="77777777" w:rsidR="002B4F80" w:rsidRDefault="002B4F80" w:rsidP="00682FA3">
      <w:pPr>
        <w:pStyle w:val="Tekstpodstawowywcity2"/>
        <w:numPr>
          <w:ilvl w:val="0"/>
          <w:numId w:val="24"/>
        </w:numPr>
        <w:spacing w:line="240" w:lineRule="auto"/>
        <w:ind w:left="1134" w:hanging="425"/>
        <w:jc w:val="both"/>
      </w:pPr>
      <w:r>
        <w:t>Dostarczenia samochodu z pełnym zbiornikiem paliwa.</w:t>
      </w:r>
    </w:p>
    <w:p w14:paraId="3F80701D" w14:textId="77777777" w:rsidR="00682FA3" w:rsidRPr="00B03140" w:rsidRDefault="00682FA3" w:rsidP="00682FA3">
      <w:pPr>
        <w:pStyle w:val="Tekstpodstawowywcity2"/>
        <w:spacing w:line="240" w:lineRule="auto"/>
        <w:jc w:val="both"/>
      </w:pPr>
    </w:p>
    <w:p w14:paraId="1D9CD6EE" w14:textId="77777777" w:rsidR="00A54FB0" w:rsidRPr="00B03140" w:rsidRDefault="00A54FB0" w:rsidP="00682FA3">
      <w:pPr>
        <w:pStyle w:val="Tekstpodstawowywcity2"/>
        <w:numPr>
          <w:ilvl w:val="0"/>
          <w:numId w:val="22"/>
        </w:numPr>
        <w:spacing w:line="240" w:lineRule="auto"/>
        <w:ind w:left="709" w:hanging="425"/>
        <w:jc w:val="both"/>
      </w:pPr>
      <w:r>
        <w:t>Wykonawca udziela zgody na montaż urządzenia do monitorowania i lokalizacji pojazdu w trakcie trwania gwarancji.</w:t>
      </w:r>
    </w:p>
    <w:p w14:paraId="24EE22D5" w14:textId="77777777" w:rsidR="00C66B7F" w:rsidRDefault="00C66B7F" w:rsidP="000D0D13">
      <w:pPr>
        <w:pStyle w:val="Tekstpodstawowywcity2"/>
        <w:spacing w:line="240" w:lineRule="auto"/>
        <w:jc w:val="both"/>
      </w:pPr>
    </w:p>
    <w:p w14:paraId="5EBB0BF6" w14:textId="77777777" w:rsidR="00883C1A" w:rsidRPr="000B7B90" w:rsidRDefault="00883C1A" w:rsidP="00883C1A">
      <w:pPr>
        <w:pStyle w:val="rozdzia"/>
        <w:rPr>
          <w:rFonts w:ascii="Times New Roman" w:hAnsi="Times New Roman" w:cs="Times New Roman"/>
          <w:sz w:val="24"/>
          <w:szCs w:val="24"/>
        </w:rPr>
      </w:pPr>
      <w:r w:rsidRPr="000B7B90">
        <w:rPr>
          <w:rFonts w:ascii="Times New Roman" w:hAnsi="Times New Roman" w:cs="Times New Roman"/>
          <w:sz w:val="24"/>
          <w:szCs w:val="24"/>
        </w:rPr>
        <w:t>UWAGA:</w:t>
      </w:r>
    </w:p>
    <w:p w14:paraId="48C6BA41" w14:textId="6EE22E35" w:rsidR="00883C1A" w:rsidRPr="000B7B90" w:rsidRDefault="00883C1A" w:rsidP="00682FA3">
      <w:pPr>
        <w:pStyle w:val="rozdzia"/>
        <w:numPr>
          <w:ilvl w:val="0"/>
          <w:numId w:val="42"/>
        </w:numPr>
        <w:jc w:val="both"/>
        <w:rPr>
          <w:rFonts w:ascii="Times New Roman" w:hAnsi="Times New Roman" w:cs="Times New Roman"/>
          <w:sz w:val="24"/>
          <w:szCs w:val="24"/>
          <w:u w:val="none"/>
        </w:rPr>
      </w:pPr>
      <w:r w:rsidRPr="000B7B90">
        <w:rPr>
          <w:rFonts w:ascii="Times New Roman" w:hAnsi="Times New Roman" w:cs="Times New Roman"/>
          <w:sz w:val="24"/>
          <w:szCs w:val="24"/>
          <w:u w:val="none"/>
        </w:rPr>
        <w:t>Zamawiający zaleca przed podpisaniem, zapisanie niniejszego dokumentu w</w:t>
      </w:r>
      <w:r w:rsidR="00682FA3" w:rsidRPr="000B7B90">
        <w:rPr>
          <w:rFonts w:ascii="Times New Roman" w:hAnsi="Times New Roman" w:cs="Times New Roman"/>
          <w:sz w:val="24"/>
          <w:szCs w:val="24"/>
          <w:u w:val="none"/>
        </w:rPr>
        <w:t> </w:t>
      </w:r>
      <w:r w:rsidRPr="000B7B90">
        <w:rPr>
          <w:rFonts w:ascii="Times New Roman" w:hAnsi="Times New Roman" w:cs="Times New Roman"/>
          <w:sz w:val="24"/>
          <w:szCs w:val="24"/>
          <w:u w:val="none"/>
        </w:rPr>
        <w:t>formacie .pdf</w:t>
      </w:r>
      <w:r w:rsidR="00682FA3" w:rsidRPr="000B7B90">
        <w:rPr>
          <w:rFonts w:ascii="Times New Roman" w:hAnsi="Times New Roman" w:cs="Times New Roman"/>
          <w:sz w:val="24"/>
          <w:szCs w:val="24"/>
          <w:u w:val="none"/>
        </w:rPr>
        <w:t>.</w:t>
      </w:r>
    </w:p>
    <w:p w14:paraId="0AE419F2" w14:textId="77777777" w:rsidR="00883C1A" w:rsidRPr="000B7B90" w:rsidRDefault="00883C1A" w:rsidP="00682FA3">
      <w:pPr>
        <w:pStyle w:val="rozdzia"/>
        <w:numPr>
          <w:ilvl w:val="0"/>
          <w:numId w:val="42"/>
        </w:numPr>
        <w:jc w:val="both"/>
        <w:rPr>
          <w:rFonts w:ascii="Times New Roman" w:hAnsi="Times New Roman" w:cs="Times New Roman"/>
          <w:sz w:val="24"/>
          <w:szCs w:val="24"/>
          <w:u w:val="none"/>
        </w:rPr>
      </w:pPr>
      <w:r w:rsidRPr="000B7B90">
        <w:rPr>
          <w:rFonts w:ascii="Times New Roman" w:hAnsi="Times New Roman" w:cs="Times New Roman"/>
          <w:sz w:val="24"/>
          <w:szCs w:val="24"/>
          <w:u w:val="none"/>
        </w:rPr>
        <w:t>Formularz oferty musi być opatrzony przez osobę lub osoby uprawnione do reprezentowania Wykonawcy, kwalifikowanym podpisem elektronicznym lub podpisem zaufanym lub podpisem osobistym.</w:t>
      </w:r>
    </w:p>
    <w:p w14:paraId="6BC41395" w14:textId="77777777" w:rsidR="00883C1A" w:rsidRPr="00883C1A" w:rsidRDefault="00883C1A" w:rsidP="000D0D13">
      <w:pPr>
        <w:pStyle w:val="Tekstpodstawowywcity2"/>
        <w:spacing w:line="240" w:lineRule="auto"/>
        <w:jc w:val="both"/>
      </w:pPr>
    </w:p>
    <w:sectPr w:rsidR="00883C1A" w:rsidRPr="00883C1A" w:rsidSect="00015309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BBD456B" w14:textId="77777777" w:rsidR="009460EB" w:rsidRDefault="009460EB" w:rsidP="00ED4263">
      <w:pPr>
        <w:spacing w:after="0" w:line="240" w:lineRule="auto"/>
      </w:pPr>
      <w:r>
        <w:separator/>
      </w:r>
    </w:p>
  </w:endnote>
  <w:endnote w:type="continuationSeparator" w:id="0">
    <w:p w14:paraId="21CEC49D" w14:textId="77777777" w:rsidR="009460EB" w:rsidRDefault="009460EB" w:rsidP="00ED42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0919012" w14:textId="77777777" w:rsidR="009460EB" w:rsidRDefault="009460EB" w:rsidP="00ED4263">
      <w:pPr>
        <w:spacing w:after="0" w:line="240" w:lineRule="auto"/>
      </w:pPr>
      <w:r>
        <w:separator/>
      </w:r>
    </w:p>
  </w:footnote>
  <w:footnote w:type="continuationSeparator" w:id="0">
    <w:p w14:paraId="7BE63B95" w14:textId="77777777" w:rsidR="009460EB" w:rsidRDefault="009460EB" w:rsidP="00ED4263">
      <w:pPr>
        <w:spacing w:after="0" w:line="240" w:lineRule="auto"/>
      </w:pPr>
      <w:r>
        <w:continuationSeparator/>
      </w:r>
    </w:p>
  </w:footnote>
  <w:footnote w:id="1">
    <w:p w14:paraId="14CCA9DE" w14:textId="5221A36A" w:rsidR="005906CC" w:rsidRDefault="005906CC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="000B7B90">
        <w:t>Wypełnia Wykonawca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7"/>
    <w:multiLevelType w:val="multilevel"/>
    <w:tmpl w:val="00000007"/>
    <w:name w:val="WW8Num7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00000008"/>
    <w:multiLevelType w:val="multilevel"/>
    <w:tmpl w:val="00000008"/>
    <w:name w:val="WW8Num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09"/>
    <w:multiLevelType w:val="multilevel"/>
    <w:tmpl w:val="00000009"/>
    <w:name w:val="WW8Num9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16954A3"/>
    <w:multiLevelType w:val="hybridMultilevel"/>
    <w:tmpl w:val="82E8877C"/>
    <w:lvl w:ilvl="0" w:tplc="A97464E0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4BA163C"/>
    <w:multiLevelType w:val="hybridMultilevel"/>
    <w:tmpl w:val="51C44DB4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076A1E53"/>
    <w:multiLevelType w:val="multilevel"/>
    <w:tmpl w:val="36FCD808"/>
    <w:lvl w:ilvl="0">
      <w:numFmt w:val="bullet"/>
      <w:lvlText w:val=""/>
      <w:lvlJc w:val="left"/>
      <w:pPr>
        <w:ind w:left="36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6" w15:restartNumberingAfterBreak="0">
    <w:nsid w:val="078100F5"/>
    <w:multiLevelType w:val="hybridMultilevel"/>
    <w:tmpl w:val="68108F00"/>
    <w:lvl w:ilvl="0" w:tplc="A15233A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C170996"/>
    <w:multiLevelType w:val="multilevel"/>
    <w:tmpl w:val="DDDCC932"/>
    <w:lvl w:ilvl="0">
      <w:numFmt w:val="bullet"/>
      <w:lvlText w:val=""/>
      <w:lvlJc w:val="left"/>
      <w:pPr>
        <w:ind w:left="36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8" w15:restartNumberingAfterBreak="0">
    <w:nsid w:val="124E67EA"/>
    <w:multiLevelType w:val="hybridMultilevel"/>
    <w:tmpl w:val="06AC44C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D16217"/>
    <w:multiLevelType w:val="multilevel"/>
    <w:tmpl w:val="B128D846"/>
    <w:lvl w:ilvl="0">
      <w:numFmt w:val="bullet"/>
      <w:lvlText w:val=""/>
      <w:lvlJc w:val="left"/>
      <w:pPr>
        <w:ind w:left="36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80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396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68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40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120" w:hanging="360"/>
      </w:pPr>
      <w:rPr>
        <w:rFonts w:ascii="Wingdings" w:hAnsi="Wingdings"/>
      </w:rPr>
    </w:lvl>
  </w:abstractNum>
  <w:abstractNum w:abstractNumId="10" w15:restartNumberingAfterBreak="0">
    <w:nsid w:val="15F80E29"/>
    <w:multiLevelType w:val="hybridMultilevel"/>
    <w:tmpl w:val="649ADF28"/>
    <w:lvl w:ilvl="0" w:tplc="76A4CC3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167D7374"/>
    <w:multiLevelType w:val="hybridMultilevel"/>
    <w:tmpl w:val="B86ED20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8D678CA"/>
    <w:multiLevelType w:val="multilevel"/>
    <w:tmpl w:val="45DA1548"/>
    <w:lvl w:ilvl="0">
      <w:numFmt w:val="bullet"/>
      <w:lvlText w:val=""/>
      <w:lvlJc w:val="left"/>
      <w:pPr>
        <w:ind w:left="36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80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396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68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40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120" w:hanging="360"/>
      </w:pPr>
      <w:rPr>
        <w:rFonts w:ascii="Wingdings" w:hAnsi="Wingdings"/>
      </w:rPr>
    </w:lvl>
  </w:abstractNum>
  <w:abstractNum w:abstractNumId="13" w15:restartNumberingAfterBreak="0">
    <w:nsid w:val="19CF57C6"/>
    <w:multiLevelType w:val="multilevel"/>
    <w:tmpl w:val="29C00566"/>
    <w:lvl w:ilvl="0">
      <w:numFmt w:val="bullet"/>
      <w:lvlText w:val=""/>
      <w:lvlJc w:val="left"/>
      <w:pPr>
        <w:ind w:left="36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4" w15:restartNumberingAfterBreak="0">
    <w:nsid w:val="1DC42FB0"/>
    <w:multiLevelType w:val="hybridMultilevel"/>
    <w:tmpl w:val="032E6A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E6D6655"/>
    <w:multiLevelType w:val="hybridMultilevel"/>
    <w:tmpl w:val="464073F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46F60A1"/>
    <w:multiLevelType w:val="multilevel"/>
    <w:tmpl w:val="8A86DDDA"/>
    <w:lvl w:ilvl="0">
      <w:numFmt w:val="bullet"/>
      <w:lvlText w:val=""/>
      <w:lvlJc w:val="left"/>
      <w:pPr>
        <w:ind w:left="36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80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396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68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40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120" w:hanging="360"/>
      </w:pPr>
      <w:rPr>
        <w:rFonts w:ascii="Wingdings" w:hAnsi="Wingdings"/>
      </w:rPr>
    </w:lvl>
  </w:abstractNum>
  <w:abstractNum w:abstractNumId="17" w15:restartNumberingAfterBreak="0">
    <w:nsid w:val="2956000D"/>
    <w:multiLevelType w:val="hybridMultilevel"/>
    <w:tmpl w:val="DE621400"/>
    <w:lvl w:ilvl="0" w:tplc="C67E56D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sz w:val="24"/>
        <w:szCs w:val="24"/>
        <w:lang w:val="pl-P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97D55AD"/>
    <w:multiLevelType w:val="hybridMultilevel"/>
    <w:tmpl w:val="628281A2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2B521180"/>
    <w:multiLevelType w:val="multilevel"/>
    <w:tmpl w:val="091001C4"/>
    <w:lvl w:ilvl="0">
      <w:numFmt w:val="bullet"/>
      <w:lvlText w:val=""/>
      <w:lvlJc w:val="left"/>
      <w:pPr>
        <w:ind w:left="36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0" w15:restartNumberingAfterBreak="0">
    <w:nsid w:val="363140B4"/>
    <w:multiLevelType w:val="hybridMultilevel"/>
    <w:tmpl w:val="F6CA4BB6"/>
    <w:lvl w:ilvl="0" w:tplc="F26E2EDC">
      <w:start w:val="1"/>
      <w:numFmt w:val="lowerLetter"/>
      <w:lvlText w:val="%1)"/>
      <w:lvlJc w:val="left"/>
      <w:pPr>
        <w:ind w:left="109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17" w:hanging="360"/>
      </w:pPr>
    </w:lvl>
    <w:lvl w:ilvl="2" w:tplc="0415001B" w:tentative="1">
      <w:start w:val="1"/>
      <w:numFmt w:val="lowerRoman"/>
      <w:lvlText w:val="%3."/>
      <w:lvlJc w:val="right"/>
      <w:pPr>
        <w:ind w:left="2537" w:hanging="180"/>
      </w:pPr>
    </w:lvl>
    <w:lvl w:ilvl="3" w:tplc="0415000F" w:tentative="1">
      <w:start w:val="1"/>
      <w:numFmt w:val="decimal"/>
      <w:lvlText w:val="%4."/>
      <w:lvlJc w:val="left"/>
      <w:pPr>
        <w:ind w:left="3257" w:hanging="360"/>
      </w:pPr>
    </w:lvl>
    <w:lvl w:ilvl="4" w:tplc="04150019" w:tentative="1">
      <w:start w:val="1"/>
      <w:numFmt w:val="lowerLetter"/>
      <w:lvlText w:val="%5."/>
      <w:lvlJc w:val="left"/>
      <w:pPr>
        <w:ind w:left="3977" w:hanging="360"/>
      </w:pPr>
    </w:lvl>
    <w:lvl w:ilvl="5" w:tplc="0415001B" w:tentative="1">
      <w:start w:val="1"/>
      <w:numFmt w:val="lowerRoman"/>
      <w:lvlText w:val="%6."/>
      <w:lvlJc w:val="right"/>
      <w:pPr>
        <w:ind w:left="4697" w:hanging="180"/>
      </w:pPr>
    </w:lvl>
    <w:lvl w:ilvl="6" w:tplc="0415000F" w:tentative="1">
      <w:start w:val="1"/>
      <w:numFmt w:val="decimal"/>
      <w:lvlText w:val="%7."/>
      <w:lvlJc w:val="left"/>
      <w:pPr>
        <w:ind w:left="5417" w:hanging="360"/>
      </w:pPr>
    </w:lvl>
    <w:lvl w:ilvl="7" w:tplc="04150019" w:tentative="1">
      <w:start w:val="1"/>
      <w:numFmt w:val="lowerLetter"/>
      <w:lvlText w:val="%8."/>
      <w:lvlJc w:val="left"/>
      <w:pPr>
        <w:ind w:left="6137" w:hanging="360"/>
      </w:pPr>
    </w:lvl>
    <w:lvl w:ilvl="8" w:tplc="0415001B" w:tentative="1">
      <w:start w:val="1"/>
      <w:numFmt w:val="lowerRoman"/>
      <w:lvlText w:val="%9."/>
      <w:lvlJc w:val="right"/>
      <w:pPr>
        <w:ind w:left="6857" w:hanging="180"/>
      </w:pPr>
    </w:lvl>
  </w:abstractNum>
  <w:abstractNum w:abstractNumId="21" w15:restartNumberingAfterBreak="0">
    <w:nsid w:val="391F16CD"/>
    <w:multiLevelType w:val="hybridMultilevel"/>
    <w:tmpl w:val="8F8EB600"/>
    <w:lvl w:ilvl="0" w:tplc="EB64E598">
      <w:start w:val="1"/>
      <w:numFmt w:val="lowerLetter"/>
      <w:lvlText w:val="%1)"/>
      <w:lvlJc w:val="left"/>
      <w:pPr>
        <w:ind w:left="109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17" w:hanging="360"/>
      </w:pPr>
    </w:lvl>
    <w:lvl w:ilvl="2" w:tplc="0415001B" w:tentative="1">
      <w:start w:val="1"/>
      <w:numFmt w:val="lowerRoman"/>
      <w:lvlText w:val="%3."/>
      <w:lvlJc w:val="right"/>
      <w:pPr>
        <w:ind w:left="2537" w:hanging="180"/>
      </w:pPr>
    </w:lvl>
    <w:lvl w:ilvl="3" w:tplc="0415000F" w:tentative="1">
      <w:start w:val="1"/>
      <w:numFmt w:val="decimal"/>
      <w:lvlText w:val="%4."/>
      <w:lvlJc w:val="left"/>
      <w:pPr>
        <w:ind w:left="3257" w:hanging="360"/>
      </w:pPr>
    </w:lvl>
    <w:lvl w:ilvl="4" w:tplc="04150019" w:tentative="1">
      <w:start w:val="1"/>
      <w:numFmt w:val="lowerLetter"/>
      <w:lvlText w:val="%5."/>
      <w:lvlJc w:val="left"/>
      <w:pPr>
        <w:ind w:left="3977" w:hanging="360"/>
      </w:pPr>
    </w:lvl>
    <w:lvl w:ilvl="5" w:tplc="0415001B" w:tentative="1">
      <w:start w:val="1"/>
      <w:numFmt w:val="lowerRoman"/>
      <w:lvlText w:val="%6."/>
      <w:lvlJc w:val="right"/>
      <w:pPr>
        <w:ind w:left="4697" w:hanging="180"/>
      </w:pPr>
    </w:lvl>
    <w:lvl w:ilvl="6" w:tplc="0415000F" w:tentative="1">
      <w:start w:val="1"/>
      <w:numFmt w:val="decimal"/>
      <w:lvlText w:val="%7."/>
      <w:lvlJc w:val="left"/>
      <w:pPr>
        <w:ind w:left="5417" w:hanging="360"/>
      </w:pPr>
    </w:lvl>
    <w:lvl w:ilvl="7" w:tplc="04150019" w:tentative="1">
      <w:start w:val="1"/>
      <w:numFmt w:val="lowerLetter"/>
      <w:lvlText w:val="%8."/>
      <w:lvlJc w:val="left"/>
      <w:pPr>
        <w:ind w:left="6137" w:hanging="360"/>
      </w:pPr>
    </w:lvl>
    <w:lvl w:ilvl="8" w:tplc="0415001B" w:tentative="1">
      <w:start w:val="1"/>
      <w:numFmt w:val="lowerRoman"/>
      <w:lvlText w:val="%9."/>
      <w:lvlJc w:val="right"/>
      <w:pPr>
        <w:ind w:left="6857" w:hanging="180"/>
      </w:pPr>
    </w:lvl>
  </w:abstractNum>
  <w:abstractNum w:abstractNumId="22" w15:restartNumberingAfterBreak="0">
    <w:nsid w:val="39315F1B"/>
    <w:multiLevelType w:val="hybridMultilevel"/>
    <w:tmpl w:val="0D2CC8D4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39E67637"/>
    <w:multiLevelType w:val="multilevel"/>
    <w:tmpl w:val="DAD23406"/>
    <w:lvl w:ilvl="0">
      <w:numFmt w:val="bullet"/>
      <w:lvlText w:val=""/>
      <w:lvlJc w:val="left"/>
      <w:pPr>
        <w:ind w:left="36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80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396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68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40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120" w:hanging="360"/>
      </w:pPr>
      <w:rPr>
        <w:rFonts w:ascii="Wingdings" w:hAnsi="Wingdings"/>
      </w:rPr>
    </w:lvl>
  </w:abstractNum>
  <w:abstractNum w:abstractNumId="24" w15:restartNumberingAfterBreak="0">
    <w:nsid w:val="40554E32"/>
    <w:multiLevelType w:val="multilevel"/>
    <w:tmpl w:val="21064FF6"/>
    <w:lvl w:ilvl="0">
      <w:numFmt w:val="bullet"/>
      <w:lvlText w:val=""/>
      <w:lvlJc w:val="left"/>
      <w:pPr>
        <w:ind w:left="36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5" w15:restartNumberingAfterBreak="0">
    <w:nsid w:val="41F5067D"/>
    <w:multiLevelType w:val="multilevel"/>
    <w:tmpl w:val="1BBE9690"/>
    <w:lvl w:ilvl="0">
      <w:numFmt w:val="bullet"/>
      <w:lvlText w:val=""/>
      <w:lvlJc w:val="left"/>
      <w:pPr>
        <w:ind w:left="36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80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396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68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40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120" w:hanging="360"/>
      </w:pPr>
      <w:rPr>
        <w:rFonts w:ascii="Wingdings" w:hAnsi="Wingdings"/>
      </w:rPr>
    </w:lvl>
  </w:abstractNum>
  <w:abstractNum w:abstractNumId="26" w15:restartNumberingAfterBreak="0">
    <w:nsid w:val="42C967FF"/>
    <w:multiLevelType w:val="multilevel"/>
    <w:tmpl w:val="02C491C4"/>
    <w:lvl w:ilvl="0">
      <w:numFmt w:val="bullet"/>
      <w:lvlText w:val=""/>
      <w:lvlJc w:val="left"/>
      <w:pPr>
        <w:ind w:left="36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7" w15:restartNumberingAfterBreak="0">
    <w:nsid w:val="445E1CD2"/>
    <w:multiLevelType w:val="multilevel"/>
    <w:tmpl w:val="CB52B70E"/>
    <w:lvl w:ilvl="0">
      <w:numFmt w:val="bullet"/>
      <w:lvlText w:val=""/>
      <w:lvlJc w:val="left"/>
      <w:pPr>
        <w:ind w:left="36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8" w15:restartNumberingAfterBreak="0">
    <w:nsid w:val="46323967"/>
    <w:multiLevelType w:val="hybridMultilevel"/>
    <w:tmpl w:val="D8389492"/>
    <w:lvl w:ilvl="0" w:tplc="23F277CC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sz w:val="24"/>
        <w:szCs w:val="24"/>
        <w:lang w:val="pl-P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A05664B"/>
    <w:multiLevelType w:val="multilevel"/>
    <w:tmpl w:val="30B4C084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0" w15:restartNumberingAfterBreak="0">
    <w:nsid w:val="4D056C0D"/>
    <w:multiLevelType w:val="hybridMultilevel"/>
    <w:tmpl w:val="DD6AF058"/>
    <w:lvl w:ilvl="0" w:tplc="7AB4E77A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562D4B94"/>
    <w:multiLevelType w:val="multilevel"/>
    <w:tmpl w:val="673612A6"/>
    <w:lvl w:ilvl="0">
      <w:numFmt w:val="bullet"/>
      <w:lvlText w:val=""/>
      <w:lvlJc w:val="left"/>
      <w:pPr>
        <w:ind w:left="36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2" w15:restartNumberingAfterBreak="0">
    <w:nsid w:val="5F8714CC"/>
    <w:multiLevelType w:val="multilevel"/>
    <w:tmpl w:val="37B8F062"/>
    <w:lvl w:ilvl="0">
      <w:numFmt w:val="bullet"/>
      <w:lvlText w:val=""/>
      <w:lvlJc w:val="left"/>
      <w:pPr>
        <w:ind w:left="36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3" w15:restartNumberingAfterBreak="0">
    <w:nsid w:val="63A02AC6"/>
    <w:multiLevelType w:val="multilevel"/>
    <w:tmpl w:val="52D07336"/>
    <w:lvl w:ilvl="0">
      <w:numFmt w:val="bullet"/>
      <w:lvlText w:val=""/>
      <w:lvlJc w:val="left"/>
      <w:pPr>
        <w:ind w:left="36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4" w15:restartNumberingAfterBreak="0">
    <w:nsid w:val="63C12498"/>
    <w:multiLevelType w:val="hybridMultilevel"/>
    <w:tmpl w:val="4460798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3D52936"/>
    <w:multiLevelType w:val="hybridMultilevel"/>
    <w:tmpl w:val="F6CA4BB6"/>
    <w:lvl w:ilvl="0" w:tplc="F26E2EDC">
      <w:start w:val="1"/>
      <w:numFmt w:val="lowerLetter"/>
      <w:lvlText w:val="%1)"/>
      <w:lvlJc w:val="left"/>
      <w:pPr>
        <w:ind w:left="109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17" w:hanging="360"/>
      </w:pPr>
    </w:lvl>
    <w:lvl w:ilvl="2" w:tplc="0415001B" w:tentative="1">
      <w:start w:val="1"/>
      <w:numFmt w:val="lowerRoman"/>
      <w:lvlText w:val="%3."/>
      <w:lvlJc w:val="right"/>
      <w:pPr>
        <w:ind w:left="2537" w:hanging="180"/>
      </w:pPr>
    </w:lvl>
    <w:lvl w:ilvl="3" w:tplc="0415000F" w:tentative="1">
      <w:start w:val="1"/>
      <w:numFmt w:val="decimal"/>
      <w:lvlText w:val="%4."/>
      <w:lvlJc w:val="left"/>
      <w:pPr>
        <w:ind w:left="3257" w:hanging="360"/>
      </w:pPr>
    </w:lvl>
    <w:lvl w:ilvl="4" w:tplc="04150019" w:tentative="1">
      <w:start w:val="1"/>
      <w:numFmt w:val="lowerLetter"/>
      <w:lvlText w:val="%5."/>
      <w:lvlJc w:val="left"/>
      <w:pPr>
        <w:ind w:left="3977" w:hanging="360"/>
      </w:pPr>
    </w:lvl>
    <w:lvl w:ilvl="5" w:tplc="0415001B" w:tentative="1">
      <w:start w:val="1"/>
      <w:numFmt w:val="lowerRoman"/>
      <w:lvlText w:val="%6."/>
      <w:lvlJc w:val="right"/>
      <w:pPr>
        <w:ind w:left="4697" w:hanging="180"/>
      </w:pPr>
    </w:lvl>
    <w:lvl w:ilvl="6" w:tplc="0415000F" w:tentative="1">
      <w:start w:val="1"/>
      <w:numFmt w:val="decimal"/>
      <w:lvlText w:val="%7."/>
      <w:lvlJc w:val="left"/>
      <w:pPr>
        <w:ind w:left="5417" w:hanging="360"/>
      </w:pPr>
    </w:lvl>
    <w:lvl w:ilvl="7" w:tplc="04150019" w:tentative="1">
      <w:start w:val="1"/>
      <w:numFmt w:val="lowerLetter"/>
      <w:lvlText w:val="%8."/>
      <w:lvlJc w:val="left"/>
      <w:pPr>
        <w:ind w:left="6137" w:hanging="360"/>
      </w:pPr>
    </w:lvl>
    <w:lvl w:ilvl="8" w:tplc="0415001B" w:tentative="1">
      <w:start w:val="1"/>
      <w:numFmt w:val="lowerRoman"/>
      <w:lvlText w:val="%9."/>
      <w:lvlJc w:val="right"/>
      <w:pPr>
        <w:ind w:left="6857" w:hanging="180"/>
      </w:pPr>
    </w:lvl>
  </w:abstractNum>
  <w:abstractNum w:abstractNumId="36" w15:restartNumberingAfterBreak="0">
    <w:nsid w:val="67AE5681"/>
    <w:multiLevelType w:val="hybridMultilevel"/>
    <w:tmpl w:val="D17033B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E7308B3"/>
    <w:multiLevelType w:val="multilevel"/>
    <w:tmpl w:val="AF525280"/>
    <w:lvl w:ilvl="0"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8" w15:restartNumberingAfterBreak="0">
    <w:nsid w:val="70B64E5F"/>
    <w:multiLevelType w:val="multilevel"/>
    <w:tmpl w:val="9F88A1D2"/>
    <w:lvl w:ilvl="0"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9" w15:restartNumberingAfterBreak="0">
    <w:nsid w:val="75870CB3"/>
    <w:multiLevelType w:val="multilevel"/>
    <w:tmpl w:val="C846A6D6"/>
    <w:lvl w:ilvl="0">
      <w:start w:val="1"/>
      <w:numFmt w:val="lowerLetter"/>
      <w:lvlText w:val="%1)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0" w15:restartNumberingAfterBreak="0">
    <w:nsid w:val="76CD648B"/>
    <w:multiLevelType w:val="hybridMultilevel"/>
    <w:tmpl w:val="E51AA4A2"/>
    <w:lvl w:ilvl="0" w:tplc="04150017">
      <w:start w:val="1"/>
      <w:numFmt w:val="lowerLetter"/>
      <w:lvlText w:val="%1)"/>
      <w:lvlJc w:val="left"/>
      <w:pPr>
        <w:ind w:left="86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81" w:hanging="360"/>
      </w:pPr>
    </w:lvl>
    <w:lvl w:ilvl="2" w:tplc="0415001B" w:tentative="1">
      <w:start w:val="1"/>
      <w:numFmt w:val="lowerRoman"/>
      <w:lvlText w:val="%3."/>
      <w:lvlJc w:val="right"/>
      <w:pPr>
        <w:ind w:left="2301" w:hanging="180"/>
      </w:pPr>
    </w:lvl>
    <w:lvl w:ilvl="3" w:tplc="0415000F" w:tentative="1">
      <w:start w:val="1"/>
      <w:numFmt w:val="decimal"/>
      <w:lvlText w:val="%4."/>
      <w:lvlJc w:val="left"/>
      <w:pPr>
        <w:ind w:left="3021" w:hanging="360"/>
      </w:pPr>
    </w:lvl>
    <w:lvl w:ilvl="4" w:tplc="04150019" w:tentative="1">
      <w:start w:val="1"/>
      <w:numFmt w:val="lowerLetter"/>
      <w:lvlText w:val="%5."/>
      <w:lvlJc w:val="left"/>
      <w:pPr>
        <w:ind w:left="3741" w:hanging="360"/>
      </w:pPr>
    </w:lvl>
    <w:lvl w:ilvl="5" w:tplc="0415001B" w:tentative="1">
      <w:start w:val="1"/>
      <w:numFmt w:val="lowerRoman"/>
      <w:lvlText w:val="%6."/>
      <w:lvlJc w:val="right"/>
      <w:pPr>
        <w:ind w:left="4461" w:hanging="180"/>
      </w:pPr>
    </w:lvl>
    <w:lvl w:ilvl="6" w:tplc="0415000F" w:tentative="1">
      <w:start w:val="1"/>
      <w:numFmt w:val="decimal"/>
      <w:lvlText w:val="%7."/>
      <w:lvlJc w:val="left"/>
      <w:pPr>
        <w:ind w:left="5181" w:hanging="360"/>
      </w:pPr>
    </w:lvl>
    <w:lvl w:ilvl="7" w:tplc="04150019" w:tentative="1">
      <w:start w:val="1"/>
      <w:numFmt w:val="lowerLetter"/>
      <w:lvlText w:val="%8."/>
      <w:lvlJc w:val="left"/>
      <w:pPr>
        <w:ind w:left="5901" w:hanging="360"/>
      </w:pPr>
    </w:lvl>
    <w:lvl w:ilvl="8" w:tplc="0415001B" w:tentative="1">
      <w:start w:val="1"/>
      <w:numFmt w:val="lowerRoman"/>
      <w:lvlText w:val="%9."/>
      <w:lvlJc w:val="right"/>
      <w:pPr>
        <w:ind w:left="6621" w:hanging="180"/>
      </w:pPr>
    </w:lvl>
  </w:abstractNum>
  <w:abstractNum w:abstractNumId="41" w15:restartNumberingAfterBreak="0">
    <w:nsid w:val="78552FF1"/>
    <w:multiLevelType w:val="hybridMultilevel"/>
    <w:tmpl w:val="C0529F1E"/>
    <w:lvl w:ilvl="0" w:tplc="76A4CC34">
      <w:start w:val="1"/>
      <w:numFmt w:val="lowerLetter"/>
      <w:lvlText w:val="%1)"/>
      <w:lvlJc w:val="left"/>
      <w:pPr>
        <w:ind w:left="50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1" w:hanging="360"/>
      </w:pPr>
    </w:lvl>
    <w:lvl w:ilvl="2" w:tplc="0415001B" w:tentative="1">
      <w:start w:val="1"/>
      <w:numFmt w:val="lowerRoman"/>
      <w:lvlText w:val="%3."/>
      <w:lvlJc w:val="right"/>
      <w:pPr>
        <w:ind w:left="1941" w:hanging="180"/>
      </w:pPr>
    </w:lvl>
    <w:lvl w:ilvl="3" w:tplc="0415000F" w:tentative="1">
      <w:start w:val="1"/>
      <w:numFmt w:val="decimal"/>
      <w:lvlText w:val="%4."/>
      <w:lvlJc w:val="left"/>
      <w:pPr>
        <w:ind w:left="2661" w:hanging="360"/>
      </w:pPr>
    </w:lvl>
    <w:lvl w:ilvl="4" w:tplc="04150019" w:tentative="1">
      <w:start w:val="1"/>
      <w:numFmt w:val="lowerLetter"/>
      <w:lvlText w:val="%5."/>
      <w:lvlJc w:val="left"/>
      <w:pPr>
        <w:ind w:left="3381" w:hanging="360"/>
      </w:pPr>
    </w:lvl>
    <w:lvl w:ilvl="5" w:tplc="0415001B" w:tentative="1">
      <w:start w:val="1"/>
      <w:numFmt w:val="lowerRoman"/>
      <w:lvlText w:val="%6."/>
      <w:lvlJc w:val="right"/>
      <w:pPr>
        <w:ind w:left="4101" w:hanging="180"/>
      </w:pPr>
    </w:lvl>
    <w:lvl w:ilvl="6" w:tplc="0415000F" w:tentative="1">
      <w:start w:val="1"/>
      <w:numFmt w:val="decimal"/>
      <w:lvlText w:val="%7."/>
      <w:lvlJc w:val="left"/>
      <w:pPr>
        <w:ind w:left="4821" w:hanging="360"/>
      </w:pPr>
    </w:lvl>
    <w:lvl w:ilvl="7" w:tplc="04150019" w:tentative="1">
      <w:start w:val="1"/>
      <w:numFmt w:val="lowerLetter"/>
      <w:lvlText w:val="%8."/>
      <w:lvlJc w:val="left"/>
      <w:pPr>
        <w:ind w:left="5541" w:hanging="360"/>
      </w:pPr>
    </w:lvl>
    <w:lvl w:ilvl="8" w:tplc="0415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42" w15:restartNumberingAfterBreak="0">
    <w:nsid w:val="7D783BF0"/>
    <w:multiLevelType w:val="multilevel"/>
    <w:tmpl w:val="38C8A5BC"/>
    <w:lvl w:ilvl="0"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num w:numId="1">
    <w:abstractNumId w:val="42"/>
  </w:num>
  <w:num w:numId="2">
    <w:abstractNumId w:val="23"/>
  </w:num>
  <w:num w:numId="3">
    <w:abstractNumId w:val="25"/>
  </w:num>
  <w:num w:numId="4">
    <w:abstractNumId w:val="32"/>
  </w:num>
  <w:num w:numId="5">
    <w:abstractNumId w:val="7"/>
  </w:num>
  <w:num w:numId="6">
    <w:abstractNumId w:val="27"/>
  </w:num>
  <w:num w:numId="7">
    <w:abstractNumId w:val="26"/>
  </w:num>
  <w:num w:numId="8">
    <w:abstractNumId w:val="38"/>
  </w:num>
  <w:num w:numId="9">
    <w:abstractNumId w:val="13"/>
  </w:num>
  <w:num w:numId="10">
    <w:abstractNumId w:val="12"/>
  </w:num>
  <w:num w:numId="11">
    <w:abstractNumId w:val="33"/>
  </w:num>
  <w:num w:numId="12">
    <w:abstractNumId w:val="24"/>
  </w:num>
  <w:num w:numId="13">
    <w:abstractNumId w:val="19"/>
  </w:num>
  <w:num w:numId="14">
    <w:abstractNumId w:val="31"/>
  </w:num>
  <w:num w:numId="15">
    <w:abstractNumId w:val="5"/>
  </w:num>
  <w:num w:numId="16">
    <w:abstractNumId w:val="16"/>
  </w:num>
  <w:num w:numId="17">
    <w:abstractNumId w:val="9"/>
  </w:num>
  <w:num w:numId="18">
    <w:abstractNumId w:val="8"/>
  </w:num>
  <w:num w:numId="19">
    <w:abstractNumId w:val="37"/>
  </w:num>
  <w:num w:numId="20">
    <w:abstractNumId w:val="4"/>
  </w:num>
  <w:num w:numId="21">
    <w:abstractNumId w:val="6"/>
  </w:num>
  <w:num w:numId="22">
    <w:abstractNumId w:val="17"/>
  </w:num>
  <w:num w:numId="23">
    <w:abstractNumId w:val="22"/>
  </w:num>
  <w:num w:numId="24">
    <w:abstractNumId w:val="18"/>
  </w:num>
  <w:num w:numId="25">
    <w:abstractNumId w:val="1"/>
  </w:num>
  <w:num w:numId="26">
    <w:abstractNumId w:val="29"/>
  </w:num>
  <w:num w:numId="27">
    <w:abstractNumId w:val="10"/>
  </w:num>
  <w:num w:numId="28">
    <w:abstractNumId w:val="2"/>
  </w:num>
  <w:num w:numId="29">
    <w:abstractNumId w:val="0"/>
  </w:num>
  <w:num w:numId="30">
    <w:abstractNumId w:val="21"/>
  </w:num>
  <w:num w:numId="31">
    <w:abstractNumId w:val="20"/>
  </w:num>
  <w:num w:numId="32">
    <w:abstractNumId w:val="3"/>
  </w:num>
  <w:num w:numId="33">
    <w:abstractNumId w:val="41"/>
  </w:num>
  <w:num w:numId="34">
    <w:abstractNumId w:val="39"/>
  </w:num>
  <w:num w:numId="35">
    <w:abstractNumId w:val="35"/>
  </w:num>
  <w:num w:numId="36">
    <w:abstractNumId w:val="36"/>
  </w:num>
  <w:num w:numId="37">
    <w:abstractNumId w:val="34"/>
  </w:num>
  <w:num w:numId="38">
    <w:abstractNumId w:val="15"/>
  </w:num>
  <w:num w:numId="39">
    <w:abstractNumId w:val="11"/>
  </w:num>
  <w:num w:numId="40">
    <w:abstractNumId w:val="40"/>
  </w:num>
  <w:num w:numId="41">
    <w:abstractNumId w:val="28"/>
  </w:num>
  <w:num w:numId="4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30F6"/>
    <w:rsid w:val="00011ED8"/>
    <w:rsid w:val="000135B7"/>
    <w:rsid w:val="000144FA"/>
    <w:rsid w:val="000150C1"/>
    <w:rsid w:val="00015309"/>
    <w:rsid w:val="00024A52"/>
    <w:rsid w:val="00024BD6"/>
    <w:rsid w:val="00026835"/>
    <w:rsid w:val="0003016D"/>
    <w:rsid w:val="000349FE"/>
    <w:rsid w:val="00050EFC"/>
    <w:rsid w:val="0005698F"/>
    <w:rsid w:val="00070594"/>
    <w:rsid w:val="00072766"/>
    <w:rsid w:val="00084525"/>
    <w:rsid w:val="000931EA"/>
    <w:rsid w:val="000A4CAE"/>
    <w:rsid w:val="000B1E82"/>
    <w:rsid w:val="000B7B90"/>
    <w:rsid w:val="000D0D13"/>
    <w:rsid w:val="000D279D"/>
    <w:rsid w:val="000D5ACD"/>
    <w:rsid w:val="000E1DEE"/>
    <w:rsid w:val="000E31F2"/>
    <w:rsid w:val="000E3AD0"/>
    <w:rsid w:val="000F49AA"/>
    <w:rsid w:val="000F722C"/>
    <w:rsid w:val="00106356"/>
    <w:rsid w:val="0011136A"/>
    <w:rsid w:val="001427F9"/>
    <w:rsid w:val="00166A05"/>
    <w:rsid w:val="00167755"/>
    <w:rsid w:val="001721D5"/>
    <w:rsid w:val="001C0525"/>
    <w:rsid w:val="001E1DB0"/>
    <w:rsid w:val="001E7893"/>
    <w:rsid w:val="001F1593"/>
    <w:rsid w:val="001F6C66"/>
    <w:rsid w:val="00220674"/>
    <w:rsid w:val="002214D7"/>
    <w:rsid w:val="00231F99"/>
    <w:rsid w:val="00243F51"/>
    <w:rsid w:val="002A355D"/>
    <w:rsid w:val="002B4F80"/>
    <w:rsid w:val="002B7A90"/>
    <w:rsid w:val="002C0146"/>
    <w:rsid w:val="002C56BF"/>
    <w:rsid w:val="002D229E"/>
    <w:rsid w:val="002D48A3"/>
    <w:rsid w:val="002F0A0E"/>
    <w:rsid w:val="002F53E7"/>
    <w:rsid w:val="003023D1"/>
    <w:rsid w:val="00316930"/>
    <w:rsid w:val="00320668"/>
    <w:rsid w:val="00331CBB"/>
    <w:rsid w:val="00332E65"/>
    <w:rsid w:val="003379DF"/>
    <w:rsid w:val="00344FCC"/>
    <w:rsid w:val="00354D02"/>
    <w:rsid w:val="0036053B"/>
    <w:rsid w:val="00372C19"/>
    <w:rsid w:val="00382143"/>
    <w:rsid w:val="003A1A4B"/>
    <w:rsid w:val="003A2B69"/>
    <w:rsid w:val="003E4DD0"/>
    <w:rsid w:val="003F21FC"/>
    <w:rsid w:val="003F3566"/>
    <w:rsid w:val="003F7EA2"/>
    <w:rsid w:val="004171AA"/>
    <w:rsid w:val="00421C96"/>
    <w:rsid w:val="00425BD3"/>
    <w:rsid w:val="00427D8F"/>
    <w:rsid w:val="00435554"/>
    <w:rsid w:val="004369C2"/>
    <w:rsid w:val="00440B52"/>
    <w:rsid w:val="004476FB"/>
    <w:rsid w:val="00452D29"/>
    <w:rsid w:val="004743A5"/>
    <w:rsid w:val="00477D90"/>
    <w:rsid w:val="00483D1E"/>
    <w:rsid w:val="00494952"/>
    <w:rsid w:val="00497A3D"/>
    <w:rsid w:val="004A531A"/>
    <w:rsid w:val="004B0774"/>
    <w:rsid w:val="004B7FE1"/>
    <w:rsid w:val="004D5F59"/>
    <w:rsid w:val="00503ED8"/>
    <w:rsid w:val="00512B3B"/>
    <w:rsid w:val="00515E4A"/>
    <w:rsid w:val="0052238E"/>
    <w:rsid w:val="00527E7A"/>
    <w:rsid w:val="005327CA"/>
    <w:rsid w:val="00545487"/>
    <w:rsid w:val="00551ABC"/>
    <w:rsid w:val="0055521F"/>
    <w:rsid w:val="00575D08"/>
    <w:rsid w:val="0057682D"/>
    <w:rsid w:val="00584115"/>
    <w:rsid w:val="005906CC"/>
    <w:rsid w:val="005A7A6B"/>
    <w:rsid w:val="005B7A80"/>
    <w:rsid w:val="005C08A6"/>
    <w:rsid w:val="005C0A1F"/>
    <w:rsid w:val="005C213F"/>
    <w:rsid w:val="005C30F6"/>
    <w:rsid w:val="005D0B76"/>
    <w:rsid w:val="005D2DCA"/>
    <w:rsid w:val="00604726"/>
    <w:rsid w:val="00621B76"/>
    <w:rsid w:val="00621CE8"/>
    <w:rsid w:val="006369BF"/>
    <w:rsid w:val="00642E30"/>
    <w:rsid w:val="00646CFD"/>
    <w:rsid w:val="00647946"/>
    <w:rsid w:val="006717EF"/>
    <w:rsid w:val="00676FDC"/>
    <w:rsid w:val="00680F34"/>
    <w:rsid w:val="00681912"/>
    <w:rsid w:val="00682FA3"/>
    <w:rsid w:val="00683BD0"/>
    <w:rsid w:val="006A161D"/>
    <w:rsid w:val="006A2344"/>
    <w:rsid w:val="006B1601"/>
    <w:rsid w:val="006B1FF2"/>
    <w:rsid w:val="006B3405"/>
    <w:rsid w:val="006C7CD4"/>
    <w:rsid w:val="006D1415"/>
    <w:rsid w:val="006E1E6F"/>
    <w:rsid w:val="006F4D2E"/>
    <w:rsid w:val="007015AD"/>
    <w:rsid w:val="00724F5D"/>
    <w:rsid w:val="007336A5"/>
    <w:rsid w:val="00757FB5"/>
    <w:rsid w:val="00757FBB"/>
    <w:rsid w:val="00782826"/>
    <w:rsid w:val="007954D3"/>
    <w:rsid w:val="007A2AC9"/>
    <w:rsid w:val="007D0131"/>
    <w:rsid w:val="007D2F69"/>
    <w:rsid w:val="007D3B06"/>
    <w:rsid w:val="007D599C"/>
    <w:rsid w:val="007D6AEF"/>
    <w:rsid w:val="007E44CC"/>
    <w:rsid w:val="007F2975"/>
    <w:rsid w:val="007F6D64"/>
    <w:rsid w:val="00833E68"/>
    <w:rsid w:val="008420A9"/>
    <w:rsid w:val="00847246"/>
    <w:rsid w:val="00854C62"/>
    <w:rsid w:val="00862E90"/>
    <w:rsid w:val="00865912"/>
    <w:rsid w:val="00874817"/>
    <w:rsid w:val="00883C1A"/>
    <w:rsid w:val="00890BBE"/>
    <w:rsid w:val="00891AD2"/>
    <w:rsid w:val="00896E9D"/>
    <w:rsid w:val="008A5400"/>
    <w:rsid w:val="008D2832"/>
    <w:rsid w:val="008D2B52"/>
    <w:rsid w:val="008F2DB5"/>
    <w:rsid w:val="008F7B82"/>
    <w:rsid w:val="00910008"/>
    <w:rsid w:val="00913D94"/>
    <w:rsid w:val="00915226"/>
    <w:rsid w:val="00924CBC"/>
    <w:rsid w:val="009344FA"/>
    <w:rsid w:val="009460EB"/>
    <w:rsid w:val="00976FDA"/>
    <w:rsid w:val="00987F78"/>
    <w:rsid w:val="0099075E"/>
    <w:rsid w:val="009D1CE6"/>
    <w:rsid w:val="009D5010"/>
    <w:rsid w:val="009D61B4"/>
    <w:rsid w:val="009E0BDE"/>
    <w:rsid w:val="009E334C"/>
    <w:rsid w:val="009E6581"/>
    <w:rsid w:val="00A04C2F"/>
    <w:rsid w:val="00A06113"/>
    <w:rsid w:val="00A303B8"/>
    <w:rsid w:val="00A43431"/>
    <w:rsid w:val="00A54FB0"/>
    <w:rsid w:val="00A56886"/>
    <w:rsid w:val="00A67E14"/>
    <w:rsid w:val="00A71A5D"/>
    <w:rsid w:val="00A75D49"/>
    <w:rsid w:val="00A75F7B"/>
    <w:rsid w:val="00A9212B"/>
    <w:rsid w:val="00AB235D"/>
    <w:rsid w:val="00AB3D1F"/>
    <w:rsid w:val="00AB72AD"/>
    <w:rsid w:val="00AC30FF"/>
    <w:rsid w:val="00AC7C22"/>
    <w:rsid w:val="00AD0629"/>
    <w:rsid w:val="00AD0EA2"/>
    <w:rsid w:val="00AD6ACC"/>
    <w:rsid w:val="00AD783F"/>
    <w:rsid w:val="00B00123"/>
    <w:rsid w:val="00B0130B"/>
    <w:rsid w:val="00B03140"/>
    <w:rsid w:val="00B0465B"/>
    <w:rsid w:val="00B1208D"/>
    <w:rsid w:val="00B131C0"/>
    <w:rsid w:val="00B1374B"/>
    <w:rsid w:val="00B20A5C"/>
    <w:rsid w:val="00B50367"/>
    <w:rsid w:val="00B52501"/>
    <w:rsid w:val="00B566A0"/>
    <w:rsid w:val="00B57577"/>
    <w:rsid w:val="00B71EA3"/>
    <w:rsid w:val="00B75489"/>
    <w:rsid w:val="00B86563"/>
    <w:rsid w:val="00B9425C"/>
    <w:rsid w:val="00BA1FC5"/>
    <w:rsid w:val="00BB0F10"/>
    <w:rsid w:val="00BB6A83"/>
    <w:rsid w:val="00BB7679"/>
    <w:rsid w:val="00BD3169"/>
    <w:rsid w:val="00BD3BB3"/>
    <w:rsid w:val="00BD406C"/>
    <w:rsid w:val="00BD7569"/>
    <w:rsid w:val="00BE57D9"/>
    <w:rsid w:val="00BE5C9F"/>
    <w:rsid w:val="00BF43D8"/>
    <w:rsid w:val="00BF689E"/>
    <w:rsid w:val="00C01B67"/>
    <w:rsid w:val="00C02C6B"/>
    <w:rsid w:val="00C04552"/>
    <w:rsid w:val="00C22255"/>
    <w:rsid w:val="00C33863"/>
    <w:rsid w:val="00C50572"/>
    <w:rsid w:val="00C53202"/>
    <w:rsid w:val="00C62635"/>
    <w:rsid w:val="00C66B7F"/>
    <w:rsid w:val="00C6747E"/>
    <w:rsid w:val="00C8099E"/>
    <w:rsid w:val="00C81D24"/>
    <w:rsid w:val="00C93F48"/>
    <w:rsid w:val="00C958A5"/>
    <w:rsid w:val="00C968D3"/>
    <w:rsid w:val="00CA3BF6"/>
    <w:rsid w:val="00CA79F3"/>
    <w:rsid w:val="00CB3F17"/>
    <w:rsid w:val="00CB5CBF"/>
    <w:rsid w:val="00D00CF1"/>
    <w:rsid w:val="00D1055B"/>
    <w:rsid w:val="00D253B0"/>
    <w:rsid w:val="00D32829"/>
    <w:rsid w:val="00D34A49"/>
    <w:rsid w:val="00D34F1A"/>
    <w:rsid w:val="00D36490"/>
    <w:rsid w:val="00D45765"/>
    <w:rsid w:val="00D607F6"/>
    <w:rsid w:val="00D61B1C"/>
    <w:rsid w:val="00D71439"/>
    <w:rsid w:val="00D72622"/>
    <w:rsid w:val="00D7360E"/>
    <w:rsid w:val="00D95583"/>
    <w:rsid w:val="00D96619"/>
    <w:rsid w:val="00DB3EAD"/>
    <w:rsid w:val="00DC5BF7"/>
    <w:rsid w:val="00DD0DA1"/>
    <w:rsid w:val="00DD422C"/>
    <w:rsid w:val="00DF20AE"/>
    <w:rsid w:val="00E008D7"/>
    <w:rsid w:val="00E07C9E"/>
    <w:rsid w:val="00E13F7C"/>
    <w:rsid w:val="00E208A6"/>
    <w:rsid w:val="00E22615"/>
    <w:rsid w:val="00E328C4"/>
    <w:rsid w:val="00E37911"/>
    <w:rsid w:val="00E506F8"/>
    <w:rsid w:val="00E509E1"/>
    <w:rsid w:val="00E52202"/>
    <w:rsid w:val="00E703B4"/>
    <w:rsid w:val="00E84C3E"/>
    <w:rsid w:val="00EB206B"/>
    <w:rsid w:val="00EB6C9C"/>
    <w:rsid w:val="00EC230C"/>
    <w:rsid w:val="00ED4263"/>
    <w:rsid w:val="00EE0794"/>
    <w:rsid w:val="00F01641"/>
    <w:rsid w:val="00F03CC2"/>
    <w:rsid w:val="00F04D1D"/>
    <w:rsid w:val="00F05D57"/>
    <w:rsid w:val="00F13DFF"/>
    <w:rsid w:val="00F32182"/>
    <w:rsid w:val="00F87324"/>
    <w:rsid w:val="00F902E2"/>
    <w:rsid w:val="00F90E70"/>
    <w:rsid w:val="00F91820"/>
    <w:rsid w:val="00F93CBA"/>
    <w:rsid w:val="00FA3E24"/>
    <w:rsid w:val="00FA67A4"/>
    <w:rsid w:val="00FD1824"/>
    <w:rsid w:val="00FE133A"/>
    <w:rsid w:val="00FE153D"/>
    <w:rsid w:val="00FE3817"/>
    <w:rsid w:val="00FF7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56E2EA"/>
  <w15:docId w15:val="{D47C3305-CF69-4A1D-9482-E08255F286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4369C2"/>
    <w:pPr>
      <w:spacing w:after="160" w:line="259" w:lineRule="auto"/>
    </w:pPr>
    <w:rPr>
      <w:rFonts w:ascii="Verdana" w:hAnsi="Verdana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5C30F6"/>
    <w:pPr>
      <w:suppressAutoHyphens/>
      <w:autoSpaceDN w:val="0"/>
      <w:textAlignment w:val="baseline"/>
    </w:pPr>
    <w:rPr>
      <w:sz w:val="22"/>
      <w:szCs w:val="22"/>
      <w:lang w:eastAsia="en-US"/>
    </w:rPr>
  </w:style>
  <w:style w:type="character" w:styleId="Odwoaniedokomentarza">
    <w:name w:val="annotation reference"/>
    <w:uiPriority w:val="99"/>
    <w:semiHidden/>
    <w:unhideWhenUsed/>
    <w:rsid w:val="005C30F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C30F6"/>
    <w:pPr>
      <w:suppressAutoHyphens/>
      <w:autoSpaceDN w:val="0"/>
      <w:spacing w:after="200" w:line="240" w:lineRule="auto"/>
      <w:textAlignment w:val="baseline"/>
    </w:pPr>
    <w:rPr>
      <w:rFonts w:ascii="Calibri" w:hAnsi="Calibri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5C30F6"/>
    <w:rPr>
      <w:rFonts w:ascii="Calibri" w:eastAsia="Calibri" w:hAnsi="Calibri" w:cs="Times New Roman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C30F6"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5C30F6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ED426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D4263"/>
    <w:rPr>
      <w:rFonts w:ascii="Verdana" w:hAnsi="Verdana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ED4263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D4263"/>
    <w:rPr>
      <w:rFonts w:ascii="Verdana" w:hAnsi="Verdana"/>
      <w:szCs w:val="22"/>
      <w:lang w:eastAsia="en-US"/>
    </w:rPr>
  </w:style>
  <w:style w:type="paragraph" w:styleId="Tekstpodstawowywcity2">
    <w:name w:val="Body Text Indent 2"/>
    <w:basedOn w:val="Normalny"/>
    <w:link w:val="Tekstpodstawowywcity2Znak"/>
    <w:rsid w:val="00C66B7F"/>
    <w:pPr>
      <w:spacing w:after="0" w:line="360" w:lineRule="auto"/>
      <w:ind w:left="180" w:hanging="180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wcity2Znak">
    <w:name w:val="Tekst podstawowy wcięty 2 Znak"/>
    <w:link w:val="Tekstpodstawowywcity2"/>
    <w:rsid w:val="00C66B7F"/>
    <w:rPr>
      <w:rFonts w:ascii="Times New Roman" w:eastAsia="Times New Roman" w:hAnsi="Times New Roman"/>
      <w:sz w:val="24"/>
      <w:szCs w:val="24"/>
    </w:rPr>
  </w:style>
  <w:style w:type="paragraph" w:customStyle="1" w:styleId="Default">
    <w:name w:val="Default"/>
    <w:rsid w:val="006B340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11136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arkedcontent">
    <w:name w:val="markedcontent"/>
    <w:basedOn w:val="Domylnaczcionkaakapitu"/>
    <w:rsid w:val="0005698F"/>
  </w:style>
  <w:style w:type="paragraph" w:customStyle="1" w:styleId="rozdzia">
    <w:name w:val="rozdział"/>
    <w:basedOn w:val="Normalny"/>
    <w:autoRedefine/>
    <w:rsid w:val="00883C1A"/>
    <w:pPr>
      <w:tabs>
        <w:tab w:val="left" w:pos="0"/>
      </w:tabs>
      <w:spacing w:after="0" w:line="240" w:lineRule="auto"/>
    </w:pPr>
    <w:rPr>
      <w:rFonts w:ascii="Cambria" w:eastAsia="Times New Roman" w:hAnsi="Cambria" w:cs="Tahoma"/>
      <w:b/>
      <w:color w:val="FF0000"/>
      <w:spacing w:val="8"/>
      <w:sz w:val="16"/>
      <w:szCs w:val="20"/>
      <w:u w:val="single"/>
      <w:lang w:eastAsia="pl-PL"/>
    </w:rPr>
  </w:style>
  <w:style w:type="paragraph" w:styleId="Akapitzlist">
    <w:name w:val="List Paragraph"/>
    <w:basedOn w:val="Normalny"/>
    <w:uiPriority w:val="34"/>
    <w:qFormat/>
    <w:rsid w:val="005906CC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906CC"/>
    <w:pPr>
      <w:spacing w:after="0" w:line="240" w:lineRule="auto"/>
    </w:pPr>
    <w:rPr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5906CC"/>
    <w:rPr>
      <w:rFonts w:ascii="Verdana" w:hAnsi="Verdana"/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5906C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5204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FDC817-027D-4CC8-9747-B851907C58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646</Words>
  <Characters>3882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Joanna Wlaźlak</dc:creator>
  <cp:lastModifiedBy>Iwona</cp:lastModifiedBy>
  <cp:revision>3</cp:revision>
  <cp:lastPrinted>2026-01-14T07:41:00Z</cp:lastPrinted>
  <dcterms:created xsi:type="dcterms:W3CDTF">2026-04-25T15:22:00Z</dcterms:created>
  <dcterms:modified xsi:type="dcterms:W3CDTF">2026-04-27T07:00:00Z</dcterms:modified>
</cp:coreProperties>
</file>